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1FA0" w:rsidRDefault="005F1FA0" w:rsidP="00101522">
      <w:pPr>
        <w:jc w:val="center"/>
        <w:rPr>
          <w:sz w:val="28"/>
          <w:szCs w:val="28"/>
        </w:rPr>
      </w:pPr>
    </w:p>
    <w:p w:rsidR="00101522" w:rsidRPr="00101522" w:rsidRDefault="005F1FA0" w:rsidP="005F1FA0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8494050" cy="6179554"/>
            <wp:effectExtent l="19050" t="0" r="2250" b="0"/>
            <wp:docPr id="1" name="Рисунок 1" descr="C:\Users\User\Desktop\оля сканы\технология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оля сканы\технология.jpe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92650" cy="61785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01522" w:rsidRPr="00101522" w:rsidRDefault="00101522" w:rsidP="00101522">
      <w:pPr>
        <w:pStyle w:val="a3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9E67FA">
        <w:rPr>
          <w:b/>
          <w:sz w:val="28"/>
          <w:szCs w:val="28"/>
        </w:rPr>
        <w:lastRenderedPageBreak/>
        <w:t xml:space="preserve"> Планируемые результаты</w:t>
      </w:r>
      <w:r w:rsidRPr="00101522">
        <w:rPr>
          <w:b/>
          <w:sz w:val="28"/>
          <w:szCs w:val="28"/>
        </w:rPr>
        <w:t xml:space="preserve"> освоения учебного предмета</w:t>
      </w:r>
    </w:p>
    <w:p w:rsidR="00101522" w:rsidRPr="00101522" w:rsidRDefault="00101522" w:rsidP="00101522">
      <w:pPr>
        <w:ind w:firstLine="680"/>
        <w:jc w:val="both"/>
        <w:rPr>
          <w:b/>
        </w:rPr>
      </w:pPr>
      <w:r w:rsidRPr="00101522">
        <w:rPr>
          <w:b/>
        </w:rPr>
        <w:t xml:space="preserve">Личностные </w:t>
      </w:r>
    </w:p>
    <w:p w:rsidR="00101522" w:rsidRPr="00101522" w:rsidRDefault="00101522" w:rsidP="00101522">
      <w:pPr>
        <w:ind w:firstLine="680"/>
        <w:jc w:val="both"/>
      </w:pPr>
      <w:r w:rsidRPr="00101522">
        <w:t>У учащихся будут сформированы:</w:t>
      </w:r>
    </w:p>
    <w:p w:rsidR="00101522" w:rsidRPr="00101522" w:rsidRDefault="00101522" w:rsidP="00101522">
      <w:pPr>
        <w:numPr>
          <w:ilvl w:val="0"/>
          <w:numId w:val="2"/>
        </w:numPr>
        <w:suppressAutoHyphens/>
        <w:ind w:left="0" w:firstLine="680"/>
        <w:jc w:val="both"/>
      </w:pPr>
      <w:r w:rsidRPr="00101522">
        <w:t>положительное отношение и интерес к творческой преобразовательной предметно-практической деятельности;</w:t>
      </w:r>
    </w:p>
    <w:p w:rsidR="00101522" w:rsidRPr="00101522" w:rsidRDefault="00101522" w:rsidP="00101522">
      <w:pPr>
        <w:numPr>
          <w:ilvl w:val="0"/>
          <w:numId w:val="2"/>
        </w:numPr>
        <w:suppressAutoHyphens/>
        <w:ind w:left="0" w:firstLine="680"/>
        <w:jc w:val="both"/>
      </w:pPr>
      <w:r w:rsidRPr="00101522">
        <w:t>осознание своих достижений в области творческой преобразовательной предметно-практической деятельности; способность к самооценке;</w:t>
      </w:r>
    </w:p>
    <w:p w:rsidR="00101522" w:rsidRPr="00101522" w:rsidRDefault="00101522" w:rsidP="00101522">
      <w:pPr>
        <w:numPr>
          <w:ilvl w:val="0"/>
          <w:numId w:val="2"/>
        </w:numPr>
        <w:suppressAutoHyphens/>
        <w:ind w:left="0" w:firstLine="680"/>
        <w:jc w:val="both"/>
      </w:pPr>
      <w:r w:rsidRPr="00101522">
        <w:t>уважительное отношение к труду, понимание значения и ценности труда;</w:t>
      </w:r>
    </w:p>
    <w:p w:rsidR="00101522" w:rsidRPr="00101522" w:rsidRDefault="00101522" w:rsidP="00101522">
      <w:pPr>
        <w:numPr>
          <w:ilvl w:val="0"/>
          <w:numId w:val="2"/>
        </w:numPr>
        <w:suppressAutoHyphens/>
        <w:ind w:left="0" w:firstLine="680"/>
        <w:jc w:val="both"/>
      </w:pPr>
      <w:r w:rsidRPr="00101522">
        <w:t xml:space="preserve">понимание культурно-исторической ценности традиций, отраженных в предметном мире; </w:t>
      </w:r>
    </w:p>
    <w:p w:rsidR="00101522" w:rsidRPr="00101522" w:rsidRDefault="00101522" w:rsidP="00101522">
      <w:pPr>
        <w:numPr>
          <w:ilvl w:val="0"/>
          <w:numId w:val="2"/>
        </w:numPr>
        <w:suppressAutoHyphens/>
        <w:ind w:left="0" w:firstLine="680"/>
        <w:jc w:val="both"/>
      </w:pPr>
      <w:r w:rsidRPr="00101522">
        <w:t xml:space="preserve">представления об общности нравственно-эстетических категорий (добре и зле, красивом и безобразном, достойном и недостойном) у разных народов и их отражении в предметном мире; </w:t>
      </w:r>
    </w:p>
    <w:p w:rsidR="00101522" w:rsidRPr="00101522" w:rsidRDefault="00101522" w:rsidP="00101522">
      <w:pPr>
        <w:numPr>
          <w:ilvl w:val="0"/>
          <w:numId w:val="2"/>
        </w:numPr>
        <w:suppressAutoHyphens/>
        <w:ind w:left="0" w:firstLine="680"/>
        <w:jc w:val="both"/>
      </w:pPr>
      <w:r w:rsidRPr="00101522">
        <w:t>понимание необходимости гармоничного сосуществования предметного мира с миром природы;</w:t>
      </w:r>
    </w:p>
    <w:p w:rsidR="00101522" w:rsidRPr="00101522" w:rsidRDefault="00101522" w:rsidP="00101522">
      <w:pPr>
        <w:numPr>
          <w:ilvl w:val="0"/>
          <w:numId w:val="2"/>
        </w:numPr>
        <w:suppressAutoHyphens/>
        <w:ind w:left="0" w:firstLine="680"/>
        <w:jc w:val="both"/>
      </w:pPr>
      <w:r w:rsidRPr="00101522">
        <w:t>чувство прекрасного, способность к эстетической оценке окружающей среды обитания;</w:t>
      </w:r>
    </w:p>
    <w:p w:rsidR="00101522" w:rsidRPr="00101522" w:rsidRDefault="00101522" w:rsidP="00101522">
      <w:pPr>
        <w:ind w:firstLine="680"/>
        <w:jc w:val="both"/>
      </w:pPr>
      <w:r w:rsidRPr="00101522">
        <w:t xml:space="preserve">Могут быть </w:t>
      </w:r>
      <w:proofErr w:type="gramStart"/>
      <w:r w:rsidRPr="00101522">
        <w:t>сформированы</w:t>
      </w:r>
      <w:proofErr w:type="gramEnd"/>
      <w:r w:rsidRPr="00101522">
        <w:t>:</w:t>
      </w:r>
    </w:p>
    <w:p w:rsidR="00101522" w:rsidRPr="00101522" w:rsidRDefault="00101522" w:rsidP="00101522">
      <w:pPr>
        <w:numPr>
          <w:ilvl w:val="0"/>
          <w:numId w:val="3"/>
        </w:numPr>
        <w:suppressAutoHyphens/>
        <w:ind w:left="0" w:firstLine="680"/>
        <w:jc w:val="both"/>
      </w:pPr>
      <w:r w:rsidRPr="00101522">
        <w:t>устойчивое стремление к творческому досугу на основе предметно-практических видов деятельности;</w:t>
      </w:r>
    </w:p>
    <w:p w:rsidR="00101522" w:rsidRPr="00101522" w:rsidRDefault="00101522" w:rsidP="00101522">
      <w:pPr>
        <w:numPr>
          <w:ilvl w:val="0"/>
          <w:numId w:val="3"/>
        </w:numPr>
        <w:suppressAutoHyphens/>
        <w:ind w:left="0" w:firstLine="680"/>
        <w:jc w:val="both"/>
      </w:pPr>
      <w:r w:rsidRPr="00101522">
        <w:t>установка на дальнейшее расширение и углубление знаний и умений по различным видам творческой предметно-практической деятельности;</w:t>
      </w:r>
    </w:p>
    <w:p w:rsidR="00101522" w:rsidRPr="00101522" w:rsidRDefault="00101522" w:rsidP="00101522">
      <w:pPr>
        <w:numPr>
          <w:ilvl w:val="0"/>
          <w:numId w:val="3"/>
        </w:numPr>
        <w:suppressAutoHyphens/>
        <w:ind w:left="0" w:firstLine="680"/>
        <w:jc w:val="both"/>
      </w:pPr>
      <w:r w:rsidRPr="00101522">
        <w:t>привычка к организованности, порядку, аккуратности;</w:t>
      </w:r>
    </w:p>
    <w:p w:rsidR="00101522" w:rsidRPr="00101522" w:rsidRDefault="00101522" w:rsidP="00101522">
      <w:pPr>
        <w:numPr>
          <w:ilvl w:val="0"/>
          <w:numId w:val="3"/>
        </w:numPr>
        <w:suppressAutoHyphens/>
        <w:ind w:left="0" w:firstLine="680"/>
        <w:jc w:val="both"/>
      </w:pPr>
      <w:r w:rsidRPr="00101522">
        <w:t>адекватная самооценка, личностная и социальная активность и инициативность в достижении поставленной цели, изобретательность;</w:t>
      </w:r>
    </w:p>
    <w:p w:rsidR="00101522" w:rsidRPr="00101522" w:rsidRDefault="00101522" w:rsidP="00101522">
      <w:pPr>
        <w:numPr>
          <w:ilvl w:val="0"/>
          <w:numId w:val="2"/>
        </w:numPr>
        <w:suppressAutoHyphens/>
        <w:ind w:left="0" w:firstLine="680"/>
        <w:jc w:val="both"/>
      </w:pPr>
      <w:r w:rsidRPr="00101522">
        <w:t>чувство сопричастности с культурой своего народа, уважительное отношение к культурным традициям других народов;</w:t>
      </w:r>
    </w:p>
    <w:p w:rsidR="00101522" w:rsidRPr="00101522" w:rsidRDefault="00101522" w:rsidP="00101522">
      <w:pPr>
        <w:ind w:firstLine="680"/>
        <w:jc w:val="both"/>
      </w:pPr>
    </w:p>
    <w:p w:rsidR="00101522" w:rsidRPr="00101522" w:rsidRDefault="00101522" w:rsidP="00101522">
      <w:pPr>
        <w:ind w:firstLine="680"/>
        <w:jc w:val="both"/>
        <w:rPr>
          <w:b/>
        </w:rPr>
      </w:pPr>
      <w:r w:rsidRPr="00101522">
        <w:rPr>
          <w:b/>
        </w:rPr>
        <w:t xml:space="preserve">Предметные </w:t>
      </w:r>
    </w:p>
    <w:p w:rsidR="00101522" w:rsidRPr="00101522" w:rsidRDefault="00101522" w:rsidP="00101522">
      <w:pPr>
        <w:ind w:firstLine="680"/>
        <w:jc w:val="both"/>
      </w:pPr>
      <w:r w:rsidRPr="00101522">
        <w:t>Учащиеся научатся:</w:t>
      </w:r>
    </w:p>
    <w:p w:rsidR="00101522" w:rsidRPr="00101522" w:rsidRDefault="00101522" w:rsidP="00101522">
      <w:pPr>
        <w:numPr>
          <w:ilvl w:val="0"/>
          <w:numId w:val="2"/>
        </w:numPr>
        <w:suppressAutoHyphens/>
        <w:ind w:left="0" w:firstLine="680"/>
        <w:jc w:val="both"/>
      </w:pPr>
      <w:proofErr w:type="gramStart"/>
      <w:r w:rsidRPr="00101522">
        <w:t>использовать в работе приемы рациональной и безопасной работы с разными инструментами: чертежными (линейка, угольник, циркуль), режущими (ножницы, нож), колющими (швейная игла, шило);</w:t>
      </w:r>
      <w:proofErr w:type="gramEnd"/>
    </w:p>
    <w:p w:rsidR="00101522" w:rsidRPr="00101522" w:rsidRDefault="00101522" w:rsidP="00101522">
      <w:pPr>
        <w:numPr>
          <w:ilvl w:val="0"/>
          <w:numId w:val="2"/>
        </w:numPr>
        <w:suppressAutoHyphens/>
        <w:ind w:left="0" w:firstLine="680"/>
        <w:jc w:val="both"/>
      </w:pPr>
      <w:r w:rsidRPr="00101522">
        <w:t>правильно (рационально, технологично) выполнять геометрические построения деталей простой формы и операции разметки с использованием соответствующих инструментов и приспособлений: линейки, угольника, шаблона, трафарета, циркуля и др., осуществлять целесообразный выбор инструментов;</w:t>
      </w:r>
    </w:p>
    <w:p w:rsidR="00101522" w:rsidRPr="00101522" w:rsidRDefault="00101522" w:rsidP="00101522">
      <w:pPr>
        <w:numPr>
          <w:ilvl w:val="0"/>
          <w:numId w:val="2"/>
        </w:numPr>
        <w:suppressAutoHyphens/>
        <w:ind w:left="0" w:firstLine="680"/>
        <w:jc w:val="both"/>
      </w:pPr>
      <w:r w:rsidRPr="00101522">
        <w:t>на основе полученных представлений о многообразии материалов, их видах, свойствах, происхождении, практическом применении в жизни осознанно их подбирать по декоративно-художественным и конструктивным свойствам, экономно расходовать;</w:t>
      </w:r>
    </w:p>
    <w:p w:rsidR="00101522" w:rsidRPr="00101522" w:rsidRDefault="00101522" w:rsidP="00101522">
      <w:pPr>
        <w:numPr>
          <w:ilvl w:val="0"/>
          <w:numId w:val="2"/>
        </w:numPr>
        <w:suppressAutoHyphens/>
        <w:ind w:left="0" w:firstLine="680"/>
        <w:jc w:val="both"/>
      </w:pPr>
      <w:r w:rsidRPr="00101522">
        <w:t>отбирать в зависимости от свойств материалов и поставленных целей оптимальные и доступные технологические приемы их ручной обработки при разметке деталей, их выделении, формообразовании, сборки и отделки изделия;</w:t>
      </w:r>
    </w:p>
    <w:p w:rsidR="00101522" w:rsidRPr="00101522" w:rsidRDefault="00101522" w:rsidP="00101522">
      <w:pPr>
        <w:numPr>
          <w:ilvl w:val="0"/>
          <w:numId w:val="2"/>
        </w:numPr>
        <w:suppressAutoHyphens/>
        <w:ind w:left="0" w:firstLine="680"/>
        <w:jc w:val="both"/>
      </w:pPr>
      <w:r w:rsidRPr="00101522">
        <w:t xml:space="preserve">работать с простейшей технической документацией: распознавать простейшие чертежи и эскизы, читать их и выполнять разметку с опорой на них; </w:t>
      </w:r>
    </w:p>
    <w:p w:rsidR="00101522" w:rsidRPr="00101522" w:rsidRDefault="00101522" w:rsidP="00101522">
      <w:pPr>
        <w:numPr>
          <w:ilvl w:val="0"/>
          <w:numId w:val="2"/>
        </w:numPr>
        <w:suppressAutoHyphens/>
        <w:ind w:left="0" w:firstLine="680"/>
        <w:jc w:val="both"/>
      </w:pPr>
      <w:r w:rsidRPr="00101522">
        <w:lastRenderedPageBreak/>
        <w:t>изготавливать плоскостные и объемные изделия по образцам, простейшим чертежам, эскизам, схемам, рисункам, по заданным условиям;</w:t>
      </w:r>
    </w:p>
    <w:p w:rsidR="00101522" w:rsidRPr="00101522" w:rsidRDefault="00101522" w:rsidP="00101522">
      <w:pPr>
        <w:numPr>
          <w:ilvl w:val="0"/>
          <w:numId w:val="2"/>
        </w:numPr>
        <w:suppressAutoHyphens/>
        <w:ind w:left="0" w:firstLine="680"/>
        <w:jc w:val="both"/>
      </w:pPr>
      <w:r w:rsidRPr="00101522">
        <w:t xml:space="preserve">решать простые задачи конструктивного характера по изменению вида и способов соединения деталей (достраивание, </w:t>
      </w:r>
      <w:proofErr w:type="spellStart"/>
      <w:r w:rsidRPr="00101522">
        <w:t>переконструирование</w:t>
      </w:r>
      <w:proofErr w:type="spellEnd"/>
      <w:r w:rsidRPr="00101522">
        <w:t>) с целью придания новых свойств изделию;</w:t>
      </w:r>
    </w:p>
    <w:p w:rsidR="00101522" w:rsidRPr="00101522" w:rsidRDefault="00101522" w:rsidP="00101522">
      <w:pPr>
        <w:numPr>
          <w:ilvl w:val="0"/>
          <w:numId w:val="5"/>
        </w:numPr>
        <w:suppressAutoHyphens/>
        <w:ind w:left="0" w:firstLine="680"/>
        <w:jc w:val="both"/>
      </w:pPr>
      <w:r w:rsidRPr="00101522">
        <w:t xml:space="preserve">понимать общие правила создания предметов рукотворного мира: соответствие изделия обстановке, удобство (функциональность), эстетическая выразительность - и уметь руководствоваться ими в собственной практической деятельности; </w:t>
      </w:r>
    </w:p>
    <w:p w:rsidR="00101522" w:rsidRPr="00101522" w:rsidRDefault="00101522" w:rsidP="00101522">
      <w:pPr>
        <w:ind w:firstLine="680"/>
        <w:jc w:val="both"/>
      </w:pPr>
      <w:r w:rsidRPr="00101522">
        <w:t xml:space="preserve">  Учащиеся получат возможность научиться:</w:t>
      </w:r>
    </w:p>
    <w:p w:rsidR="00101522" w:rsidRPr="00101522" w:rsidRDefault="00101522" w:rsidP="00101522">
      <w:pPr>
        <w:pStyle w:val="a4"/>
        <w:numPr>
          <w:ilvl w:val="0"/>
          <w:numId w:val="4"/>
        </w:numPr>
        <w:spacing w:after="0"/>
        <w:ind w:left="0" w:firstLine="680"/>
        <w:jc w:val="both"/>
      </w:pPr>
      <w:r w:rsidRPr="00101522">
        <w:t>определять утилитарно-конструктивные и декоративно-художественные возможности различных материалов, осуществлять их целенаправленный выбор в соответствии с характером и задачами предметно-практической творческой деятельности;</w:t>
      </w:r>
    </w:p>
    <w:p w:rsidR="00101522" w:rsidRPr="00101522" w:rsidRDefault="00101522" w:rsidP="00101522">
      <w:pPr>
        <w:numPr>
          <w:ilvl w:val="0"/>
          <w:numId w:val="4"/>
        </w:numPr>
        <w:suppressAutoHyphens/>
        <w:ind w:left="0" w:firstLine="680"/>
        <w:jc w:val="both"/>
      </w:pPr>
      <w:r w:rsidRPr="00101522">
        <w:t>творчески использовать освоенные технологии работы,  декоративные и конструктивные свойства формы, материала, цвета для решения нестандартных конструкторских или художественных задач;</w:t>
      </w:r>
    </w:p>
    <w:p w:rsidR="00101522" w:rsidRPr="00101522" w:rsidRDefault="00101522" w:rsidP="00101522">
      <w:pPr>
        <w:pStyle w:val="a4"/>
        <w:numPr>
          <w:ilvl w:val="0"/>
          <w:numId w:val="4"/>
        </w:numPr>
        <w:spacing w:after="0"/>
        <w:ind w:left="0" w:firstLine="680"/>
        <w:jc w:val="both"/>
      </w:pPr>
      <w:r w:rsidRPr="00101522">
        <w:t>понимать, что вещи заключают в себе историческую и культурную информацию (т.е. могут рассказать о некоторых особенностях своего времени и о людях, которые использовали эти вещи);</w:t>
      </w:r>
    </w:p>
    <w:p w:rsidR="00101522" w:rsidRPr="00101522" w:rsidRDefault="00101522" w:rsidP="00101522">
      <w:pPr>
        <w:pStyle w:val="a4"/>
        <w:numPr>
          <w:ilvl w:val="0"/>
          <w:numId w:val="4"/>
        </w:numPr>
        <w:spacing w:after="0"/>
        <w:ind w:left="0" w:firstLine="680"/>
        <w:jc w:val="both"/>
      </w:pPr>
      <w:r w:rsidRPr="00101522">
        <w:t>понимать наиболее распространенные традиционные правила и символы, которые исторически использовались в вещах (упорядоченность формы и отделки, специальные знаки в декоре бытовых вещей).</w:t>
      </w:r>
    </w:p>
    <w:p w:rsidR="00101522" w:rsidRPr="00101522" w:rsidRDefault="00101522" w:rsidP="00101522">
      <w:pPr>
        <w:jc w:val="both"/>
        <w:rPr>
          <w:b/>
          <w:bCs/>
        </w:rPr>
      </w:pPr>
      <w:proofErr w:type="spellStart"/>
      <w:r w:rsidRPr="00101522">
        <w:rPr>
          <w:b/>
          <w:bCs/>
        </w:rPr>
        <w:t>Метапредметные</w:t>
      </w:r>
      <w:proofErr w:type="spellEnd"/>
    </w:p>
    <w:p w:rsidR="00101522" w:rsidRPr="00101522" w:rsidRDefault="00101522" w:rsidP="00101522">
      <w:pPr>
        <w:ind w:firstLine="680"/>
        <w:jc w:val="both"/>
        <w:rPr>
          <w:bCs/>
        </w:rPr>
      </w:pPr>
      <w:r w:rsidRPr="00101522">
        <w:rPr>
          <w:bCs/>
        </w:rPr>
        <w:t xml:space="preserve">Регулятивные </w:t>
      </w:r>
    </w:p>
    <w:p w:rsidR="00101522" w:rsidRPr="00101522" w:rsidRDefault="00101522" w:rsidP="00101522">
      <w:pPr>
        <w:ind w:firstLine="680"/>
        <w:jc w:val="both"/>
        <w:rPr>
          <w:bCs/>
          <w:iCs/>
        </w:rPr>
      </w:pPr>
      <w:r w:rsidRPr="00101522">
        <w:rPr>
          <w:bCs/>
          <w:iCs/>
        </w:rPr>
        <w:t>Учащиеся научатся:</w:t>
      </w:r>
    </w:p>
    <w:p w:rsidR="00101522" w:rsidRPr="00101522" w:rsidRDefault="00101522" w:rsidP="00101522">
      <w:pPr>
        <w:numPr>
          <w:ilvl w:val="0"/>
          <w:numId w:val="7"/>
        </w:numPr>
        <w:suppressAutoHyphens/>
        <w:ind w:left="0" w:firstLine="680"/>
        <w:jc w:val="both"/>
      </w:pPr>
      <w:r w:rsidRPr="00101522">
        <w:t>самостоятельно организовывать свое рабочее место в зависимости от характера выполняемой работы, сохранять порядок на рабочем месте;</w:t>
      </w:r>
    </w:p>
    <w:p w:rsidR="00101522" w:rsidRPr="00101522" w:rsidRDefault="00101522" w:rsidP="00101522">
      <w:pPr>
        <w:numPr>
          <w:ilvl w:val="0"/>
          <w:numId w:val="7"/>
        </w:numPr>
        <w:suppressAutoHyphens/>
        <w:ind w:left="0" w:firstLine="680"/>
        <w:jc w:val="both"/>
      </w:pPr>
      <w:r w:rsidRPr="00101522">
        <w:t>планировать предстоящую практическую работу, соотносить свои действия с поставленной целью;</w:t>
      </w:r>
    </w:p>
    <w:p w:rsidR="00101522" w:rsidRPr="00101522" w:rsidRDefault="00101522" w:rsidP="00101522">
      <w:pPr>
        <w:numPr>
          <w:ilvl w:val="0"/>
          <w:numId w:val="7"/>
        </w:numPr>
        <w:suppressAutoHyphens/>
        <w:ind w:left="0" w:firstLine="680"/>
        <w:jc w:val="both"/>
      </w:pPr>
      <w:r w:rsidRPr="00101522">
        <w:t>следовать при выполнении работы инструкциям учителя или представленным в других информационных источниках различных видов: учебнике, дидактическом материале и пр.;</w:t>
      </w:r>
    </w:p>
    <w:p w:rsidR="00101522" w:rsidRPr="00101522" w:rsidRDefault="00101522" w:rsidP="00101522">
      <w:pPr>
        <w:numPr>
          <w:ilvl w:val="0"/>
          <w:numId w:val="7"/>
        </w:numPr>
        <w:suppressAutoHyphens/>
        <w:ind w:left="0" w:firstLine="680"/>
        <w:jc w:val="both"/>
      </w:pPr>
      <w:r w:rsidRPr="00101522">
        <w:t>руководствоваться правилами при выполнении работы;</w:t>
      </w:r>
    </w:p>
    <w:p w:rsidR="00101522" w:rsidRPr="00101522" w:rsidRDefault="00101522" w:rsidP="00101522">
      <w:pPr>
        <w:numPr>
          <w:ilvl w:val="0"/>
          <w:numId w:val="9"/>
        </w:numPr>
        <w:suppressAutoHyphens/>
        <w:ind w:left="0" w:firstLine="680"/>
        <w:jc w:val="both"/>
      </w:pPr>
      <w:r w:rsidRPr="00101522">
        <w:t xml:space="preserve">устанавливать причинно-следственные связи между выполняемыми действиями и их результатами и прогнозировать действия </w:t>
      </w:r>
      <w:proofErr w:type="gramStart"/>
      <w:r w:rsidRPr="00101522">
        <w:t>для</w:t>
      </w:r>
      <w:proofErr w:type="gramEnd"/>
      <w:r w:rsidRPr="00101522">
        <w:t xml:space="preserve"> </w:t>
      </w:r>
      <w:proofErr w:type="gramStart"/>
      <w:r w:rsidRPr="00101522">
        <w:t>получение</w:t>
      </w:r>
      <w:proofErr w:type="gramEnd"/>
      <w:r w:rsidRPr="00101522">
        <w:t xml:space="preserve"> необходимых результатов;</w:t>
      </w:r>
    </w:p>
    <w:p w:rsidR="00101522" w:rsidRPr="00101522" w:rsidRDefault="00101522" w:rsidP="00101522">
      <w:pPr>
        <w:numPr>
          <w:ilvl w:val="0"/>
          <w:numId w:val="7"/>
        </w:numPr>
        <w:suppressAutoHyphens/>
        <w:ind w:left="0" w:firstLine="680"/>
        <w:jc w:val="both"/>
      </w:pPr>
      <w:r w:rsidRPr="00101522">
        <w:t xml:space="preserve"> осуществлять самоконтроль выполняемых практических действий, корректировку хода практической работы;</w:t>
      </w:r>
    </w:p>
    <w:p w:rsidR="00101522" w:rsidRPr="00101522" w:rsidRDefault="00101522" w:rsidP="00101522">
      <w:pPr>
        <w:ind w:firstLine="680"/>
        <w:jc w:val="both"/>
        <w:rPr>
          <w:bCs/>
          <w:iCs/>
        </w:rPr>
      </w:pPr>
      <w:r w:rsidRPr="00101522">
        <w:rPr>
          <w:bCs/>
          <w:iCs/>
        </w:rPr>
        <w:t>Учащиеся получат возможность научиться:</w:t>
      </w:r>
    </w:p>
    <w:p w:rsidR="00101522" w:rsidRPr="00101522" w:rsidRDefault="00101522" w:rsidP="00101522">
      <w:pPr>
        <w:numPr>
          <w:ilvl w:val="0"/>
          <w:numId w:val="8"/>
        </w:numPr>
        <w:suppressAutoHyphens/>
        <w:ind w:left="0" w:firstLine="680"/>
        <w:jc w:val="both"/>
      </w:pPr>
      <w:r w:rsidRPr="00101522">
        <w:t>самостоятельно определять творческие задачи и выстраивать оптимальную последовательность действий для реализации замысла;</w:t>
      </w:r>
    </w:p>
    <w:p w:rsidR="00101522" w:rsidRPr="00101522" w:rsidRDefault="00101522" w:rsidP="00101522">
      <w:pPr>
        <w:numPr>
          <w:ilvl w:val="0"/>
          <w:numId w:val="8"/>
        </w:numPr>
        <w:suppressAutoHyphens/>
        <w:ind w:left="0" w:firstLine="680"/>
        <w:jc w:val="both"/>
      </w:pPr>
      <w:r w:rsidRPr="00101522">
        <w:t>прогнозировать конечный результат и самостоятельно подбирать средства и способы работы для его получения;</w:t>
      </w:r>
    </w:p>
    <w:p w:rsidR="00101522" w:rsidRPr="00101522" w:rsidRDefault="00101522" w:rsidP="00101522">
      <w:pPr>
        <w:jc w:val="both"/>
        <w:rPr>
          <w:b/>
          <w:bCs/>
        </w:rPr>
      </w:pPr>
      <w:r w:rsidRPr="00101522">
        <w:rPr>
          <w:b/>
          <w:bCs/>
        </w:rPr>
        <w:t>Познавательные</w:t>
      </w:r>
    </w:p>
    <w:p w:rsidR="00101522" w:rsidRPr="00101522" w:rsidRDefault="00101522" w:rsidP="00101522">
      <w:pPr>
        <w:ind w:firstLine="680"/>
        <w:jc w:val="both"/>
        <w:rPr>
          <w:bCs/>
          <w:iCs/>
        </w:rPr>
      </w:pPr>
      <w:r w:rsidRPr="00101522">
        <w:rPr>
          <w:bCs/>
          <w:iCs/>
        </w:rPr>
        <w:t>Учащиеся научатся:</w:t>
      </w:r>
    </w:p>
    <w:p w:rsidR="00101522" w:rsidRPr="00101522" w:rsidRDefault="00101522" w:rsidP="00101522">
      <w:pPr>
        <w:numPr>
          <w:ilvl w:val="0"/>
          <w:numId w:val="8"/>
        </w:numPr>
        <w:suppressAutoHyphens/>
        <w:ind w:left="0" w:firstLine="680"/>
        <w:jc w:val="both"/>
      </w:pPr>
      <w:r w:rsidRPr="00101522">
        <w:t xml:space="preserve"> находить необходимую для выполнения работы информацию в материалах учебника, рабочей тетради;</w:t>
      </w:r>
    </w:p>
    <w:p w:rsidR="00101522" w:rsidRPr="00101522" w:rsidRDefault="00101522" w:rsidP="00101522">
      <w:pPr>
        <w:numPr>
          <w:ilvl w:val="0"/>
          <w:numId w:val="9"/>
        </w:numPr>
        <w:suppressAutoHyphens/>
        <w:ind w:left="0" w:firstLine="680"/>
        <w:jc w:val="both"/>
      </w:pPr>
      <w:r w:rsidRPr="00101522">
        <w:lastRenderedPageBreak/>
        <w:t>анализировать предлагаемую информацию (образцы изделий, простейшие чертежи, эскизы, рисунки, схемы, модели), сравнивать, характеризовать и оценивать возможность её использования в собственной деятельности;</w:t>
      </w:r>
    </w:p>
    <w:p w:rsidR="00101522" w:rsidRPr="00101522" w:rsidRDefault="00101522" w:rsidP="00101522">
      <w:pPr>
        <w:numPr>
          <w:ilvl w:val="0"/>
          <w:numId w:val="9"/>
        </w:numPr>
        <w:suppressAutoHyphens/>
        <w:ind w:left="0" w:firstLine="680"/>
        <w:jc w:val="both"/>
      </w:pPr>
      <w:r w:rsidRPr="00101522">
        <w:t xml:space="preserve">анализировать устройство изделия: выделять и называть детали и части изделия, их форму, взаимное расположение, определять способы соединения деталей; </w:t>
      </w:r>
    </w:p>
    <w:p w:rsidR="00101522" w:rsidRPr="00101522" w:rsidRDefault="00101522" w:rsidP="00101522">
      <w:pPr>
        <w:numPr>
          <w:ilvl w:val="0"/>
          <w:numId w:val="7"/>
        </w:numPr>
        <w:suppressAutoHyphens/>
        <w:ind w:left="0" w:firstLine="680"/>
        <w:jc w:val="both"/>
      </w:pPr>
      <w:r w:rsidRPr="00101522">
        <w:t>выполнять учебно-познавательные действия в материализованной и умственной форме, находить для их объяснения соответствующую речевую форму;</w:t>
      </w:r>
    </w:p>
    <w:p w:rsidR="00101522" w:rsidRPr="00101522" w:rsidRDefault="00101522" w:rsidP="00101522">
      <w:pPr>
        <w:numPr>
          <w:ilvl w:val="0"/>
          <w:numId w:val="9"/>
        </w:numPr>
        <w:suppressAutoHyphens/>
        <w:ind w:left="0" w:firstLine="680"/>
        <w:jc w:val="both"/>
      </w:pPr>
      <w:r w:rsidRPr="00101522">
        <w:t xml:space="preserve">использовать знаково-символические средства для решения задач в умственной или материализованной форме; выполнять символические действия моделирования и преобразования модели, работать с моделями; </w:t>
      </w:r>
    </w:p>
    <w:p w:rsidR="00101522" w:rsidRPr="00101522" w:rsidRDefault="00101522" w:rsidP="00101522">
      <w:pPr>
        <w:ind w:firstLine="680"/>
        <w:jc w:val="both"/>
        <w:rPr>
          <w:bCs/>
          <w:iCs/>
        </w:rPr>
      </w:pPr>
      <w:r w:rsidRPr="00101522">
        <w:rPr>
          <w:bCs/>
          <w:iCs/>
        </w:rPr>
        <w:t>Учащиеся получат возможность научиться:</w:t>
      </w:r>
    </w:p>
    <w:p w:rsidR="00101522" w:rsidRPr="00101522" w:rsidRDefault="00101522" w:rsidP="00101522">
      <w:pPr>
        <w:numPr>
          <w:ilvl w:val="0"/>
          <w:numId w:val="6"/>
        </w:numPr>
        <w:suppressAutoHyphens/>
        <w:ind w:left="0" w:firstLine="680"/>
        <w:jc w:val="both"/>
      </w:pPr>
      <w:r w:rsidRPr="00101522">
        <w:t xml:space="preserve">осуществлять поиск и  отбирать необходимую информацию из дополнительных доступных источников (справочников, детских энциклопедий и пр.); </w:t>
      </w:r>
    </w:p>
    <w:p w:rsidR="00101522" w:rsidRPr="00101522" w:rsidRDefault="00101522" w:rsidP="00101522">
      <w:pPr>
        <w:numPr>
          <w:ilvl w:val="0"/>
          <w:numId w:val="9"/>
        </w:numPr>
        <w:suppressAutoHyphens/>
        <w:ind w:left="0" w:firstLine="680"/>
        <w:jc w:val="both"/>
      </w:pPr>
      <w:r w:rsidRPr="00101522">
        <w:t>самостоятельно комбинировать и использовать освоенные технологии в соответствии с конструктивной или декоративно-художественной задачей;</w:t>
      </w:r>
    </w:p>
    <w:p w:rsidR="00101522" w:rsidRPr="00101522" w:rsidRDefault="00101522" w:rsidP="00101522">
      <w:pPr>
        <w:numPr>
          <w:ilvl w:val="0"/>
          <w:numId w:val="9"/>
        </w:numPr>
        <w:suppressAutoHyphens/>
        <w:ind w:left="0" w:firstLine="680"/>
        <w:jc w:val="both"/>
      </w:pPr>
      <w:r w:rsidRPr="00101522">
        <w:t>создавать мысленный образ конструкции с целью решения определенной конструкторской задачи или передачи определенной художественно-эстетической информации; воплощать этот образ в материале;</w:t>
      </w:r>
    </w:p>
    <w:p w:rsidR="00101522" w:rsidRPr="00101522" w:rsidRDefault="00101522" w:rsidP="00101522">
      <w:pPr>
        <w:numPr>
          <w:ilvl w:val="0"/>
          <w:numId w:val="6"/>
        </w:numPr>
        <w:suppressAutoHyphens/>
        <w:ind w:left="0" w:firstLine="680"/>
        <w:jc w:val="both"/>
      </w:pPr>
      <w:r w:rsidRPr="00101522">
        <w:t xml:space="preserve">понимать особенности проектной деятельности, выдвинуть несложную проектную идею в соответствии с поставленной целью, мысленно создать конструктивный замысел, осуществить выбор средств и способов для его практического воплощения, </w:t>
      </w:r>
      <w:proofErr w:type="spellStart"/>
      <w:r w:rsidRPr="00101522">
        <w:t>аргументированно</w:t>
      </w:r>
      <w:proofErr w:type="spellEnd"/>
      <w:r w:rsidRPr="00101522">
        <w:t xml:space="preserve"> защищать продукт проектной деятельности;</w:t>
      </w:r>
    </w:p>
    <w:p w:rsidR="00101522" w:rsidRPr="00101522" w:rsidRDefault="00101522" w:rsidP="00101522">
      <w:pPr>
        <w:jc w:val="both"/>
        <w:rPr>
          <w:b/>
          <w:bCs/>
        </w:rPr>
      </w:pPr>
      <w:r w:rsidRPr="00101522">
        <w:rPr>
          <w:b/>
          <w:bCs/>
        </w:rPr>
        <w:t>Коммуникативные</w:t>
      </w:r>
    </w:p>
    <w:p w:rsidR="00101522" w:rsidRPr="00101522" w:rsidRDefault="00101522" w:rsidP="00101522">
      <w:pPr>
        <w:ind w:firstLine="680"/>
        <w:jc w:val="both"/>
        <w:rPr>
          <w:bCs/>
          <w:iCs/>
        </w:rPr>
      </w:pPr>
      <w:r w:rsidRPr="00101522">
        <w:rPr>
          <w:bCs/>
          <w:iCs/>
        </w:rPr>
        <w:t>Учащиеся научатся:</w:t>
      </w:r>
    </w:p>
    <w:p w:rsidR="00101522" w:rsidRPr="00101522" w:rsidRDefault="00101522" w:rsidP="00101522">
      <w:pPr>
        <w:numPr>
          <w:ilvl w:val="0"/>
          <w:numId w:val="10"/>
        </w:numPr>
        <w:suppressAutoHyphens/>
        <w:ind w:left="0" w:firstLine="680"/>
        <w:jc w:val="both"/>
      </w:pPr>
      <w:r w:rsidRPr="00101522">
        <w:t>организовывать под руководством учителя совместную работу в группе: распределять роли, сотрудничать, осуществлять взаимопомощь;</w:t>
      </w:r>
    </w:p>
    <w:p w:rsidR="00101522" w:rsidRPr="00101522" w:rsidRDefault="00101522" w:rsidP="00101522">
      <w:pPr>
        <w:numPr>
          <w:ilvl w:val="0"/>
          <w:numId w:val="10"/>
        </w:numPr>
        <w:suppressAutoHyphens/>
        <w:ind w:left="0" w:firstLine="680"/>
        <w:jc w:val="both"/>
      </w:pPr>
      <w:r w:rsidRPr="00101522">
        <w:t xml:space="preserve">формулировать собственные мнения и идеи, </w:t>
      </w:r>
      <w:proofErr w:type="spellStart"/>
      <w:r w:rsidRPr="00101522">
        <w:t>аргументированно</w:t>
      </w:r>
      <w:proofErr w:type="spellEnd"/>
      <w:r w:rsidRPr="00101522">
        <w:t xml:space="preserve"> их излагать;</w:t>
      </w:r>
    </w:p>
    <w:p w:rsidR="00101522" w:rsidRPr="00101522" w:rsidRDefault="00101522" w:rsidP="00101522">
      <w:pPr>
        <w:numPr>
          <w:ilvl w:val="0"/>
          <w:numId w:val="10"/>
        </w:numPr>
        <w:suppressAutoHyphens/>
        <w:ind w:left="0" w:firstLine="680"/>
        <w:jc w:val="both"/>
      </w:pPr>
      <w:r w:rsidRPr="00101522">
        <w:t>выслушать мнения и идеи товарищей, учитывать их при организации собственной деятельности и совместной работы;</w:t>
      </w:r>
    </w:p>
    <w:p w:rsidR="00101522" w:rsidRPr="00101522" w:rsidRDefault="00101522" w:rsidP="00101522">
      <w:pPr>
        <w:numPr>
          <w:ilvl w:val="0"/>
          <w:numId w:val="10"/>
        </w:numPr>
        <w:suppressAutoHyphens/>
        <w:ind w:left="0" w:firstLine="680"/>
        <w:jc w:val="both"/>
      </w:pPr>
      <w:r w:rsidRPr="00101522">
        <w:t>в доброжелательной форме комментировать и оценивать достижения товарищей, высказывать им свои предложения и пожелания;</w:t>
      </w:r>
    </w:p>
    <w:p w:rsidR="00101522" w:rsidRPr="00101522" w:rsidRDefault="00101522" w:rsidP="00101522">
      <w:pPr>
        <w:numPr>
          <w:ilvl w:val="0"/>
          <w:numId w:val="10"/>
        </w:numPr>
        <w:suppressAutoHyphens/>
        <w:ind w:left="0" w:firstLine="680"/>
        <w:jc w:val="both"/>
      </w:pPr>
      <w:r w:rsidRPr="00101522">
        <w:t>проявлять заинтересованное отношение к деятельности своих товарищей и результатам их работы;</w:t>
      </w:r>
    </w:p>
    <w:p w:rsidR="00101522" w:rsidRPr="00101522" w:rsidRDefault="00101522" w:rsidP="00101522">
      <w:pPr>
        <w:ind w:firstLine="680"/>
        <w:jc w:val="both"/>
        <w:rPr>
          <w:bCs/>
          <w:iCs/>
        </w:rPr>
      </w:pPr>
      <w:r w:rsidRPr="00101522">
        <w:rPr>
          <w:bCs/>
          <w:iCs/>
        </w:rPr>
        <w:t>Учащиеся получат возможность научиться:</w:t>
      </w:r>
    </w:p>
    <w:p w:rsidR="00101522" w:rsidRPr="00101522" w:rsidRDefault="00101522" w:rsidP="00101522">
      <w:pPr>
        <w:numPr>
          <w:ilvl w:val="0"/>
          <w:numId w:val="11"/>
        </w:numPr>
        <w:suppressAutoHyphens/>
        <w:ind w:left="0" w:firstLine="680"/>
        <w:jc w:val="both"/>
      </w:pPr>
      <w:r w:rsidRPr="00101522">
        <w:rPr>
          <w:iCs/>
        </w:rPr>
        <w:t>самостоятельно организовывать элементарную творческую деятельность в малых группах: разработка замысла, поиск путей его реализации, воплощение, защита.</w:t>
      </w:r>
    </w:p>
    <w:p w:rsidR="00101522" w:rsidRPr="00101522" w:rsidRDefault="00101522" w:rsidP="00101522">
      <w:pPr>
        <w:spacing w:line="360" w:lineRule="auto"/>
        <w:ind w:firstLine="680"/>
        <w:jc w:val="both"/>
        <w:rPr>
          <w:rStyle w:val="a6"/>
        </w:rPr>
      </w:pPr>
    </w:p>
    <w:p w:rsidR="00101522" w:rsidRPr="00101522" w:rsidRDefault="00101522" w:rsidP="00101522">
      <w:pPr>
        <w:shd w:val="clear" w:color="auto" w:fill="FFFFFF"/>
        <w:autoSpaceDE w:val="0"/>
        <w:autoSpaceDN w:val="0"/>
        <w:adjustRightInd w:val="0"/>
        <w:rPr>
          <w:b/>
          <w:sz w:val="28"/>
          <w:szCs w:val="28"/>
        </w:rPr>
      </w:pPr>
    </w:p>
    <w:p w:rsidR="006537AE" w:rsidRDefault="006537AE"/>
    <w:p w:rsidR="00101522" w:rsidRDefault="00101522"/>
    <w:p w:rsidR="00101522" w:rsidRDefault="00101522"/>
    <w:p w:rsidR="00101522" w:rsidRPr="00101522" w:rsidRDefault="00101522" w:rsidP="00101522">
      <w:pPr>
        <w:pStyle w:val="a3"/>
        <w:numPr>
          <w:ilvl w:val="0"/>
          <w:numId w:val="1"/>
        </w:numPr>
        <w:jc w:val="center"/>
        <w:rPr>
          <w:b/>
          <w:sz w:val="28"/>
          <w:szCs w:val="28"/>
          <w:lang w:val="en-US"/>
        </w:rPr>
      </w:pPr>
      <w:r>
        <w:rPr>
          <w:b/>
          <w:sz w:val="28"/>
          <w:szCs w:val="28"/>
        </w:rPr>
        <w:lastRenderedPageBreak/>
        <w:t>Содержание учебного предмета</w:t>
      </w:r>
    </w:p>
    <w:p w:rsidR="00101522" w:rsidRDefault="00101522" w:rsidP="00101522">
      <w:pPr>
        <w:rPr>
          <w:b/>
          <w:sz w:val="28"/>
          <w:szCs w:val="28"/>
        </w:rPr>
      </w:pPr>
    </w:p>
    <w:p w:rsidR="00BD6493" w:rsidRDefault="00BD6493" w:rsidP="00BD6493">
      <w:pPr>
        <w:shd w:val="clear" w:color="auto" w:fill="FFFFFF"/>
        <w:autoSpaceDE w:val="0"/>
        <w:autoSpaceDN w:val="0"/>
        <w:adjustRightInd w:val="0"/>
        <w:rPr>
          <w:b/>
          <w:bCs/>
        </w:rPr>
      </w:pPr>
      <w:r w:rsidRPr="006E3A7F">
        <w:rPr>
          <w:color w:val="000000"/>
        </w:rPr>
        <w:t xml:space="preserve">В соответствии с учебным планом МКОУ </w:t>
      </w:r>
      <w:proofErr w:type="spellStart"/>
      <w:r w:rsidRPr="006E3A7F">
        <w:rPr>
          <w:color w:val="000000"/>
        </w:rPr>
        <w:t>Большетелекской</w:t>
      </w:r>
      <w:proofErr w:type="spellEnd"/>
      <w:r w:rsidRPr="006E3A7F">
        <w:rPr>
          <w:color w:val="000000"/>
        </w:rPr>
        <w:t xml:space="preserve"> ООШ на изучение предмета «</w:t>
      </w:r>
      <w:r>
        <w:rPr>
          <w:color w:val="000000"/>
        </w:rPr>
        <w:t>Технология» в 1</w:t>
      </w:r>
      <w:r w:rsidRPr="006E3A7F">
        <w:rPr>
          <w:color w:val="000000"/>
        </w:rPr>
        <w:t xml:space="preserve"> классе отводится </w:t>
      </w:r>
      <w:r>
        <w:rPr>
          <w:color w:val="000000"/>
        </w:rPr>
        <w:t>33</w:t>
      </w:r>
      <w:r w:rsidRPr="006E3A7F">
        <w:rPr>
          <w:i/>
          <w:iCs/>
          <w:color w:val="000000"/>
        </w:rPr>
        <w:t xml:space="preserve"> </w:t>
      </w:r>
      <w:r>
        <w:rPr>
          <w:color w:val="000000"/>
        </w:rPr>
        <w:t>ч.  1 час  в неделю, 33</w:t>
      </w:r>
      <w:r w:rsidRPr="006E3A7F">
        <w:rPr>
          <w:color w:val="000000"/>
        </w:rPr>
        <w:t xml:space="preserve"> учебные недели.</w:t>
      </w:r>
      <w:r w:rsidRPr="006E3A7F">
        <w:rPr>
          <w:b/>
          <w:bCs/>
        </w:rPr>
        <w:t xml:space="preserve">  </w:t>
      </w:r>
    </w:p>
    <w:p w:rsidR="00BD6493" w:rsidRDefault="00BD6493" w:rsidP="00BD6493">
      <w:pPr>
        <w:jc w:val="both"/>
      </w:pPr>
    </w:p>
    <w:p w:rsidR="00101522" w:rsidRPr="00160A00" w:rsidRDefault="00101522" w:rsidP="00101522">
      <w:pPr>
        <w:ind w:firstLine="680"/>
        <w:jc w:val="both"/>
        <w:rPr>
          <w:b/>
        </w:rPr>
      </w:pPr>
      <w:r w:rsidRPr="00160A00">
        <w:rPr>
          <w:b/>
        </w:rPr>
        <w:t>Узнаём, как работают мастера (1 час)</w:t>
      </w:r>
    </w:p>
    <w:p w:rsidR="00101522" w:rsidRPr="00160A00" w:rsidRDefault="00101522" w:rsidP="00101522">
      <w:pPr>
        <w:ind w:firstLine="680"/>
        <w:jc w:val="both"/>
      </w:pPr>
      <w:r w:rsidRPr="00160A00">
        <w:t>Что изучают на уроках технологии. Материалы и инструменты для уроков технологии. Правила поведения и организации работы на уроках технологи.</w:t>
      </w:r>
    </w:p>
    <w:p w:rsidR="00101522" w:rsidRPr="00160A00" w:rsidRDefault="00101522" w:rsidP="00101522">
      <w:pPr>
        <w:ind w:firstLine="680"/>
        <w:jc w:val="both"/>
        <w:rPr>
          <w:b/>
        </w:rPr>
      </w:pPr>
      <w:r w:rsidRPr="00160A00">
        <w:rPr>
          <w:b/>
        </w:rPr>
        <w:t>Учимся ра</w:t>
      </w:r>
      <w:r w:rsidR="007506B0">
        <w:rPr>
          <w:b/>
        </w:rPr>
        <w:t>ботать с разными материалами (10</w:t>
      </w:r>
      <w:r w:rsidRPr="00160A00">
        <w:rPr>
          <w:b/>
        </w:rPr>
        <w:t xml:space="preserve"> часов)</w:t>
      </w:r>
    </w:p>
    <w:p w:rsidR="00101522" w:rsidRPr="00160A00" w:rsidRDefault="00101522" w:rsidP="00101522">
      <w:pPr>
        <w:ind w:firstLine="680"/>
        <w:jc w:val="both"/>
      </w:pPr>
      <w:r w:rsidRPr="00160A00">
        <w:t>Лепка из пластилина. Инструменты и приспособления для работы с пластилином, подготовка пластилина к работе, приемы обработки пластилина. Изготовление простых форм из пластилина: лепка по образцу, по памяти и по представлению.</w:t>
      </w:r>
    </w:p>
    <w:p w:rsidR="00101522" w:rsidRPr="00160A00" w:rsidRDefault="00101522" w:rsidP="00101522">
      <w:pPr>
        <w:ind w:firstLine="680"/>
        <w:jc w:val="both"/>
      </w:pPr>
      <w:r w:rsidRPr="00160A00">
        <w:t>Работа с бумагой. Простые приемы обработки бумаги: сгибание, складывание, разрезание. Правила техники безопасности при работе с ножницами. Изготовление простых форм из бумаги способом складывания. Работа со схемой, графической инструкцией. Изготовление квадрата из прямоугольной полосы.</w:t>
      </w:r>
    </w:p>
    <w:p w:rsidR="00101522" w:rsidRPr="00160A00" w:rsidRDefault="00101522" w:rsidP="00101522">
      <w:pPr>
        <w:ind w:firstLine="680"/>
        <w:jc w:val="both"/>
      </w:pPr>
      <w:r w:rsidRPr="00160A00">
        <w:t>Особенности работы с природными материалами. Аппликация из засушенных листьев.</w:t>
      </w:r>
    </w:p>
    <w:p w:rsidR="00101522" w:rsidRPr="00160A00" w:rsidRDefault="00101522" w:rsidP="00101522">
      <w:pPr>
        <w:ind w:firstLine="680"/>
        <w:jc w:val="both"/>
      </w:pPr>
      <w:r w:rsidRPr="00160A00">
        <w:t xml:space="preserve">Работа с яичной скорлупкой. Создание образа по ассоциации с исходной формой. </w:t>
      </w:r>
    </w:p>
    <w:p w:rsidR="00101522" w:rsidRPr="00160A00" w:rsidRDefault="00101522" w:rsidP="00101522">
      <w:pPr>
        <w:ind w:firstLine="680"/>
        <w:jc w:val="both"/>
      </w:pPr>
      <w:r w:rsidRPr="00160A00">
        <w:t>Фольга как поделочный материал. Лепка из фольги.</w:t>
      </w:r>
    </w:p>
    <w:p w:rsidR="00101522" w:rsidRPr="00160A00" w:rsidRDefault="00101522" w:rsidP="00101522">
      <w:pPr>
        <w:ind w:firstLine="680"/>
        <w:jc w:val="both"/>
        <w:rPr>
          <w:b/>
        </w:rPr>
      </w:pPr>
      <w:r w:rsidRPr="00160A00">
        <w:rPr>
          <w:b/>
        </w:rPr>
        <w:t>Поднимае</w:t>
      </w:r>
      <w:r w:rsidR="007506B0">
        <w:rPr>
          <w:b/>
        </w:rPr>
        <w:t>мся по ступенькам мастерства (12</w:t>
      </w:r>
      <w:r w:rsidRPr="00160A00">
        <w:rPr>
          <w:b/>
        </w:rPr>
        <w:t xml:space="preserve"> часов)</w:t>
      </w:r>
    </w:p>
    <w:p w:rsidR="00101522" w:rsidRPr="00160A00" w:rsidRDefault="00101522" w:rsidP="00101522">
      <w:pPr>
        <w:ind w:firstLine="680"/>
        <w:jc w:val="both"/>
      </w:pPr>
      <w:r w:rsidRPr="00160A00">
        <w:t xml:space="preserve">Шаблон, его назначение; разметка деталей по шаблону. Приемы рациональной разметки. Разметка форм по линейке и сгибанием (комбинированный способ). Новые приемы работы с пластилином. Создание форм и образов разными способами: из отдельных частей и из целого куска пластилина. </w:t>
      </w:r>
      <w:proofErr w:type="spellStart"/>
      <w:r w:rsidRPr="00160A00">
        <w:t>Крепированная</w:t>
      </w:r>
      <w:proofErr w:type="spellEnd"/>
      <w:r w:rsidRPr="00160A00">
        <w:t xml:space="preserve"> бумага как поделочный материал; приемы обработки </w:t>
      </w:r>
      <w:proofErr w:type="spellStart"/>
      <w:r w:rsidRPr="00160A00">
        <w:t>крепированной</w:t>
      </w:r>
      <w:proofErr w:type="spellEnd"/>
      <w:r w:rsidRPr="00160A00">
        <w:t xml:space="preserve"> бумаги для создания различных форм. </w:t>
      </w:r>
    </w:p>
    <w:p w:rsidR="00101522" w:rsidRPr="00160A00" w:rsidRDefault="00101522" w:rsidP="00101522">
      <w:pPr>
        <w:ind w:firstLine="680"/>
        <w:jc w:val="both"/>
      </w:pPr>
      <w:r w:rsidRPr="00160A00">
        <w:t>Новые приемы обработки бумаги; сгибание картона и плотной бумаги, обработка сгибов. Простые приемы работы с нитками и иглой. Изготовление кисточки, рамки из ниток; пришивание пуговиц. Отмеривание ниток для изготовления кисточки и для шитья. Завязывание узелка. Правила безопасной работы с иглой.</w:t>
      </w:r>
    </w:p>
    <w:p w:rsidR="00101522" w:rsidRPr="00160A00" w:rsidRDefault="00101522" w:rsidP="00101522">
      <w:pPr>
        <w:ind w:firstLine="680"/>
        <w:jc w:val="both"/>
      </w:pPr>
      <w:r w:rsidRPr="00160A00">
        <w:t>Поролон как поделочный материал; особенности разметки деталей на поролоне, обработка поролона. Использование вторичных материалов для поделок.</w:t>
      </w:r>
    </w:p>
    <w:p w:rsidR="00101522" w:rsidRPr="00160A00" w:rsidRDefault="007506B0" w:rsidP="00101522">
      <w:pPr>
        <w:ind w:firstLine="680"/>
        <w:jc w:val="both"/>
        <w:rPr>
          <w:b/>
        </w:rPr>
      </w:pPr>
      <w:r>
        <w:rPr>
          <w:b/>
        </w:rPr>
        <w:t>Конструируем и решаем  задачи (10</w:t>
      </w:r>
      <w:r w:rsidR="00101522" w:rsidRPr="00160A00">
        <w:rPr>
          <w:b/>
        </w:rPr>
        <w:t xml:space="preserve"> часов).</w:t>
      </w:r>
    </w:p>
    <w:p w:rsidR="00101522" w:rsidRPr="00160A00" w:rsidRDefault="00101522" w:rsidP="00101522">
      <w:pPr>
        <w:ind w:firstLine="680"/>
        <w:jc w:val="both"/>
      </w:pPr>
      <w:r w:rsidRPr="00160A00">
        <w:t>Конструирование на плоскости по образцу, по модели и заданным условиям. Аппликации из геометрических и других фигур. Конструирование объемных форм путем простых пластических трансформаций бумажного листа. Создание художественного образа на основе воображения и творческого использования материалов. Декоративно-художественные аппликации.</w:t>
      </w:r>
    </w:p>
    <w:p w:rsidR="00101522" w:rsidRPr="005931F1" w:rsidRDefault="00101522" w:rsidP="00101522">
      <w:pPr>
        <w:jc w:val="both"/>
        <w:rPr>
          <w:b/>
        </w:rPr>
      </w:pPr>
      <w:r w:rsidRPr="00160A00">
        <w:t>Работа с набором «Конструктор</w:t>
      </w:r>
      <w:r w:rsidRPr="005931F1">
        <w:t>». Основные детали и способы сборки конструкций из набора «Конструктор» (любого вида). Анализ устройства образца, отбор необходимых деталей, воссоздание конструкции по образцу.</w:t>
      </w:r>
      <w:r w:rsidRPr="005931F1">
        <w:rPr>
          <w:b/>
        </w:rPr>
        <w:t xml:space="preserve">          </w:t>
      </w:r>
    </w:p>
    <w:p w:rsidR="00101522" w:rsidRDefault="00101522" w:rsidP="00101522">
      <w:pPr>
        <w:rPr>
          <w:b/>
          <w:sz w:val="28"/>
          <w:szCs w:val="28"/>
        </w:rPr>
      </w:pPr>
    </w:p>
    <w:p w:rsidR="00101522" w:rsidRDefault="00101522" w:rsidP="00101522">
      <w:pPr>
        <w:rPr>
          <w:b/>
          <w:sz w:val="28"/>
          <w:szCs w:val="28"/>
        </w:rPr>
      </w:pPr>
    </w:p>
    <w:p w:rsidR="00101522" w:rsidRDefault="00101522" w:rsidP="00101522">
      <w:pPr>
        <w:rPr>
          <w:b/>
          <w:sz w:val="28"/>
          <w:szCs w:val="28"/>
        </w:rPr>
      </w:pPr>
    </w:p>
    <w:p w:rsidR="00101522" w:rsidRPr="00101522" w:rsidRDefault="00101522" w:rsidP="00101522">
      <w:pPr>
        <w:pStyle w:val="a3"/>
        <w:numPr>
          <w:ilvl w:val="0"/>
          <w:numId w:val="1"/>
        </w:numPr>
        <w:jc w:val="center"/>
        <w:rPr>
          <w:b/>
          <w:sz w:val="28"/>
          <w:szCs w:val="28"/>
        </w:rPr>
      </w:pPr>
      <w:r w:rsidRPr="00101522">
        <w:rPr>
          <w:b/>
          <w:sz w:val="28"/>
          <w:szCs w:val="28"/>
        </w:rPr>
        <w:lastRenderedPageBreak/>
        <w:t>Тематическое планирование с указанием количества часов, отводимых на освоение каждой темы</w:t>
      </w:r>
    </w:p>
    <w:p w:rsidR="00101522" w:rsidRPr="007506B0" w:rsidRDefault="00101522" w:rsidP="00160A00">
      <w:pPr>
        <w:rPr>
          <w:b/>
          <w:sz w:val="28"/>
          <w:szCs w:val="28"/>
        </w:rPr>
      </w:pPr>
    </w:p>
    <w:tbl>
      <w:tblPr>
        <w:tblStyle w:val="a7"/>
        <w:tblW w:w="0" w:type="auto"/>
        <w:tblLook w:val="04A0"/>
      </w:tblPr>
      <w:tblGrid>
        <w:gridCol w:w="14786"/>
      </w:tblGrid>
      <w:tr w:rsidR="00101522" w:rsidTr="00101522">
        <w:tc>
          <w:tcPr>
            <w:tcW w:w="14786" w:type="dxa"/>
          </w:tcPr>
          <w:p w:rsidR="00101522" w:rsidRPr="00160A00" w:rsidRDefault="00101522" w:rsidP="00160A00">
            <w:pPr>
              <w:ind w:firstLine="680"/>
              <w:jc w:val="center"/>
              <w:rPr>
                <w:b/>
                <w:sz w:val="24"/>
                <w:szCs w:val="24"/>
              </w:rPr>
            </w:pPr>
            <w:r w:rsidRPr="00101522">
              <w:rPr>
                <w:b/>
                <w:sz w:val="24"/>
                <w:szCs w:val="24"/>
              </w:rPr>
              <w:t>Узнаём, как работают мастера (1 час)</w:t>
            </w:r>
          </w:p>
        </w:tc>
      </w:tr>
      <w:tr w:rsidR="00101522" w:rsidTr="00101522">
        <w:tc>
          <w:tcPr>
            <w:tcW w:w="14786" w:type="dxa"/>
          </w:tcPr>
          <w:p w:rsidR="00101522" w:rsidRPr="00EA77A3" w:rsidRDefault="00EA77A3" w:rsidP="0029702D">
            <w:pPr>
              <w:jc w:val="both"/>
              <w:rPr>
                <w:sz w:val="24"/>
                <w:szCs w:val="24"/>
              </w:rPr>
            </w:pPr>
            <w:r w:rsidRPr="005931F1">
              <w:rPr>
                <w:sz w:val="24"/>
                <w:szCs w:val="24"/>
              </w:rPr>
              <w:t>Знакомство с учебным предметом</w:t>
            </w:r>
            <w:r>
              <w:rPr>
                <w:sz w:val="24"/>
                <w:szCs w:val="24"/>
              </w:rPr>
              <w:t>.</w:t>
            </w:r>
          </w:p>
        </w:tc>
      </w:tr>
      <w:tr w:rsidR="00101522" w:rsidTr="00101522">
        <w:tc>
          <w:tcPr>
            <w:tcW w:w="14786" w:type="dxa"/>
          </w:tcPr>
          <w:p w:rsidR="00101522" w:rsidRPr="00160A00" w:rsidRDefault="00101522" w:rsidP="00160A00">
            <w:pPr>
              <w:ind w:firstLine="680"/>
              <w:jc w:val="center"/>
              <w:rPr>
                <w:b/>
                <w:sz w:val="24"/>
                <w:szCs w:val="24"/>
              </w:rPr>
            </w:pPr>
            <w:r w:rsidRPr="00101522">
              <w:rPr>
                <w:b/>
                <w:sz w:val="24"/>
                <w:szCs w:val="24"/>
              </w:rPr>
              <w:t>Учимся ра</w:t>
            </w:r>
            <w:r w:rsidR="007506B0">
              <w:rPr>
                <w:b/>
                <w:sz w:val="24"/>
                <w:szCs w:val="24"/>
              </w:rPr>
              <w:t>ботать с разными материалами (10</w:t>
            </w:r>
            <w:r w:rsidRPr="00101522">
              <w:rPr>
                <w:b/>
                <w:sz w:val="24"/>
                <w:szCs w:val="24"/>
              </w:rPr>
              <w:t xml:space="preserve"> часов)</w:t>
            </w:r>
          </w:p>
        </w:tc>
      </w:tr>
      <w:tr w:rsidR="00EA77A3" w:rsidTr="0018752E">
        <w:tc>
          <w:tcPr>
            <w:tcW w:w="14786" w:type="dxa"/>
            <w:vAlign w:val="center"/>
          </w:tcPr>
          <w:p w:rsidR="00EA77A3" w:rsidRPr="005931F1" w:rsidRDefault="00EA77A3" w:rsidP="0048618A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5931F1">
              <w:rPr>
                <w:sz w:val="24"/>
                <w:szCs w:val="24"/>
              </w:rPr>
              <w:t>Лепим из пластилина. Ознакомление с приемами лепки. «Чудо-дерево»</w:t>
            </w:r>
          </w:p>
        </w:tc>
      </w:tr>
      <w:tr w:rsidR="00EA77A3" w:rsidTr="0018752E">
        <w:tc>
          <w:tcPr>
            <w:tcW w:w="14786" w:type="dxa"/>
            <w:vAlign w:val="center"/>
          </w:tcPr>
          <w:p w:rsidR="00EA77A3" w:rsidRPr="005931F1" w:rsidRDefault="00EA77A3" w:rsidP="0048618A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5931F1">
              <w:rPr>
                <w:sz w:val="24"/>
                <w:szCs w:val="24"/>
              </w:rPr>
              <w:t xml:space="preserve">Лепим из пластилина. Ознакомление с приемами лепки. «Мышиное семейство» </w:t>
            </w:r>
          </w:p>
        </w:tc>
      </w:tr>
      <w:tr w:rsidR="00EA77A3" w:rsidTr="0018752E">
        <w:tc>
          <w:tcPr>
            <w:tcW w:w="14786" w:type="dxa"/>
            <w:vAlign w:val="center"/>
          </w:tcPr>
          <w:p w:rsidR="00EA77A3" w:rsidRPr="005931F1" w:rsidRDefault="00EA77A3" w:rsidP="0048618A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5931F1">
              <w:rPr>
                <w:sz w:val="24"/>
                <w:szCs w:val="24"/>
              </w:rPr>
              <w:t>Лепим из пластилина. Ознакомление с приемами лепки. «Дары осени»</w:t>
            </w:r>
          </w:p>
        </w:tc>
      </w:tr>
      <w:tr w:rsidR="00EA77A3" w:rsidTr="0018752E">
        <w:tc>
          <w:tcPr>
            <w:tcW w:w="14786" w:type="dxa"/>
            <w:vAlign w:val="center"/>
          </w:tcPr>
          <w:p w:rsidR="00EA77A3" w:rsidRPr="005931F1" w:rsidRDefault="00EA77A3" w:rsidP="0048618A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5931F1">
              <w:rPr>
                <w:sz w:val="24"/>
                <w:szCs w:val="24"/>
              </w:rPr>
              <w:t xml:space="preserve">Учимся работать с бумагой. Складывание простых форм из бумаги. Складывание тюльпана. «Цветущий луг» </w:t>
            </w:r>
          </w:p>
        </w:tc>
      </w:tr>
      <w:tr w:rsidR="00EA77A3" w:rsidTr="0018752E">
        <w:tc>
          <w:tcPr>
            <w:tcW w:w="14786" w:type="dxa"/>
            <w:vAlign w:val="center"/>
          </w:tcPr>
          <w:p w:rsidR="00EA77A3" w:rsidRPr="005931F1" w:rsidRDefault="00EA77A3" w:rsidP="0048618A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5931F1">
              <w:rPr>
                <w:sz w:val="24"/>
                <w:szCs w:val="24"/>
              </w:rPr>
              <w:t>Учимся работать с бумагой. Складывание простых форм из бумаги. «Колоски. Хлебный букет»</w:t>
            </w:r>
          </w:p>
        </w:tc>
      </w:tr>
      <w:tr w:rsidR="00EA77A3" w:rsidTr="0018752E">
        <w:tc>
          <w:tcPr>
            <w:tcW w:w="14786" w:type="dxa"/>
            <w:vAlign w:val="center"/>
          </w:tcPr>
          <w:p w:rsidR="00EA77A3" w:rsidRPr="005931F1" w:rsidRDefault="00EA77A3" w:rsidP="0048618A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5931F1">
              <w:rPr>
                <w:sz w:val="24"/>
                <w:szCs w:val="24"/>
              </w:rPr>
              <w:t xml:space="preserve">Учимся работать с бумагой. Складывание простых форм из бумаги. «Собачка. Веселые друзья» </w:t>
            </w:r>
          </w:p>
        </w:tc>
      </w:tr>
      <w:tr w:rsidR="00EA77A3" w:rsidTr="0018752E">
        <w:tc>
          <w:tcPr>
            <w:tcW w:w="14786" w:type="dxa"/>
          </w:tcPr>
          <w:p w:rsidR="00EA77A3" w:rsidRPr="005931F1" w:rsidRDefault="00EA77A3" w:rsidP="0048618A">
            <w:pPr>
              <w:rPr>
                <w:sz w:val="24"/>
                <w:szCs w:val="24"/>
              </w:rPr>
            </w:pPr>
            <w:r w:rsidRPr="005931F1">
              <w:rPr>
                <w:sz w:val="24"/>
                <w:szCs w:val="24"/>
              </w:rPr>
              <w:t>Формы и образы природы.</w:t>
            </w:r>
          </w:p>
          <w:p w:rsidR="00EA77A3" w:rsidRPr="005931F1" w:rsidRDefault="00EA77A3" w:rsidP="0048618A">
            <w:pPr>
              <w:spacing w:after="100" w:afterAutospacing="1"/>
              <w:rPr>
                <w:sz w:val="24"/>
                <w:szCs w:val="24"/>
              </w:rPr>
            </w:pPr>
            <w:r w:rsidRPr="005931F1">
              <w:rPr>
                <w:sz w:val="24"/>
                <w:szCs w:val="24"/>
              </w:rPr>
              <w:t xml:space="preserve">Аппликация из засушенных листьев «Золотая осень» </w:t>
            </w:r>
          </w:p>
        </w:tc>
      </w:tr>
      <w:tr w:rsidR="00EA77A3" w:rsidTr="0018752E">
        <w:tc>
          <w:tcPr>
            <w:tcW w:w="14786" w:type="dxa"/>
            <w:vAlign w:val="center"/>
          </w:tcPr>
          <w:p w:rsidR="00EA77A3" w:rsidRPr="005931F1" w:rsidRDefault="00EA77A3" w:rsidP="0048618A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5931F1">
              <w:rPr>
                <w:sz w:val="24"/>
                <w:szCs w:val="24"/>
              </w:rPr>
              <w:t xml:space="preserve">Формы и образы природы. Аппликация из засушенных листьев «Образы осени» </w:t>
            </w:r>
          </w:p>
        </w:tc>
      </w:tr>
      <w:tr w:rsidR="00EA77A3" w:rsidTr="0018752E">
        <w:tc>
          <w:tcPr>
            <w:tcW w:w="14786" w:type="dxa"/>
            <w:vAlign w:val="center"/>
          </w:tcPr>
          <w:p w:rsidR="00EA77A3" w:rsidRPr="005931F1" w:rsidRDefault="00EA77A3" w:rsidP="0048618A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5931F1">
              <w:rPr>
                <w:sz w:val="24"/>
                <w:szCs w:val="24"/>
              </w:rPr>
              <w:t>Лепка из фольги. Разные формы. Елочные украшения</w:t>
            </w:r>
          </w:p>
        </w:tc>
      </w:tr>
      <w:tr w:rsidR="00EA77A3" w:rsidTr="0018752E">
        <w:tc>
          <w:tcPr>
            <w:tcW w:w="14786" w:type="dxa"/>
            <w:vAlign w:val="center"/>
          </w:tcPr>
          <w:p w:rsidR="00EA77A3" w:rsidRPr="005931F1" w:rsidRDefault="00EA77A3" w:rsidP="0048618A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5931F1">
              <w:rPr>
                <w:sz w:val="24"/>
                <w:szCs w:val="24"/>
              </w:rPr>
              <w:t xml:space="preserve">Лепка из фольги. «Серебряный паучок» </w:t>
            </w:r>
          </w:p>
        </w:tc>
      </w:tr>
      <w:tr w:rsidR="00EA77A3" w:rsidTr="0018752E">
        <w:tc>
          <w:tcPr>
            <w:tcW w:w="14786" w:type="dxa"/>
            <w:vAlign w:val="center"/>
          </w:tcPr>
          <w:p w:rsidR="00EA77A3" w:rsidRPr="00EA77A3" w:rsidRDefault="00EA77A3" w:rsidP="00EA77A3">
            <w:pPr>
              <w:ind w:firstLine="680"/>
              <w:jc w:val="center"/>
              <w:rPr>
                <w:b/>
                <w:sz w:val="24"/>
                <w:szCs w:val="24"/>
              </w:rPr>
            </w:pPr>
            <w:r w:rsidRPr="00160A00">
              <w:rPr>
                <w:b/>
                <w:sz w:val="24"/>
                <w:szCs w:val="24"/>
              </w:rPr>
              <w:t>Поднимае</w:t>
            </w:r>
            <w:r w:rsidR="007506B0">
              <w:rPr>
                <w:b/>
                <w:sz w:val="24"/>
                <w:szCs w:val="24"/>
              </w:rPr>
              <w:t>мся по ступенькам мастерства (12</w:t>
            </w:r>
            <w:r w:rsidRPr="00160A00">
              <w:rPr>
                <w:b/>
                <w:sz w:val="24"/>
                <w:szCs w:val="24"/>
              </w:rPr>
              <w:t xml:space="preserve"> часов)</w:t>
            </w:r>
          </w:p>
        </w:tc>
      </w:tr>
      <w:tr w:rsidR="00EA77A3" w:rsidTr="007B1837">
        <w:tc>
          <w:tcPr>
            <w:tcW w:w="14786" w:type="dxa"/>
          </w:tcPr>
          <w:p w:rsidR="00EA77A3" w:rsidRPr="005931F1" w:rsidRDefault="00EA77A3" w:rsidP="0048618A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5931F1">
              <w:rPr>
                <w:sz w:val="24"/>
                <w:szCs w:val="24"/>
              </w:rPr>
              <w:t>Разметка детали по шаблону. Аппликация «Снеговик».</w:t>
            </w:r>
          </w:p>
        </w:tc>
      </w:tr>
      <w:tr w:rsidR="00EA77A3" w:rsidTr="007B1837">
        <w:tc>
          <w:tcPr>
            <w:tcW w:w="14786" w:type="dxa"/>
            <w:vAlign w:val="center"/>
          </w:tcPr>
          <w:p w:rsidR="00EA77A3" w:rsidRPr="005931F1" w:rsidRDefault="00EA77A3" w:rsidP="0048618A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5931F1">
              <w:rPr>
                <w:sz w:val="24"/>
                <w:szCs w:val="24"/>
              </w:rPr>
              <w:t>Разметка по линейке и с</w:t>
            </w:r>
            <w:r>
              <w:rPr>
                <w:sz w:val="24"/>
                <w:szCs w:val="24"/>
              </w:rPr>
              <w:t>гибанием. Цепь из полос бумаги.</w:t>
            </w:r>
          </w:p>
        </w:tc>
      </w:tr>
      <w:tr w:rsidR="00EA77A3" w:rsidTr="007B1837">
        <w:tc>
          <w:tcPr>
            <w:tcW w:w="14786" w:type="dxa"/>
            <w:vAlign w:val="center"/>
          </w:tcPr>
          <w:p w:rsidR="00EA77A3" w:rsidRPr="005931F1" w:rsidRDefault="00EA77A3" w:rsidP="0048618A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5931F1">
              <w:rPr>
                <w:sz w:val="24"/>
                <w:szCs w:val="24"/>
              </w:rPr>
              <w:t>Образы зимней сказк</w:t>
            </w:r>
            <w:r>
              <w:rPr>
                <w:sz w:val="24"/>
                <w:szCs w:val="24"/>
              </w:rPr>
              <w:t xml:space="preserve">и. «Новогодняя сказка» </w:t>
            </w:r>
          </w:p>
        </w:tc>
      </w:tr>
      <w:tr w:rsidR="00EA77A3" w:rsidTr="007B1837">
        <w:tc>
          <w:tcPr>
            <w:tcW w:w="14786" w:type="dxa"/>
          </w:tcPr>
          <w:p w:rsidR="00EA77A3" w:rsidRPr="005931F1" w:rsidRDefault="00EA77A3" w:rsidP="0048618A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5931F1">
              <w:rPr>
                <w:sz w:val="24"/>
                <w:szCs w:val="24"/>
              </w:rPr>
              <w:t>Образы зимней ск</w:t>
            </w:r>
            <w:r>
              <w:rPr>
                <w:sz w:val="24"/>
                <w:szCs w:val="24"/>
              </w:rPr>
              <w:t xml:space="preserve">азки. «Сказочный заяц» </w:t>
            </w:r>
          </w:p>
        </w:tc>
      </w:tr>
      <w:tr w:rsidR="00EA77A3" w:rsidTr="007B1837">
        <w:tc>
          <w:tcPr>
            <w:tcW w:w="14786" w:type="dxa"/>
            <w:vAlign w:val="center"/>
          </w:tcPr>
          <w:p w:rsidR="00EA77A3" w:rsidRPr="005931F1" w:rsidRDefault="00EA77A3" w:rsidP="0048618A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Работа с </w:t>
            </w:r>
            <w:proofErr w:type="spellStart"/>
            <w:r>
              <w:rPr>
                <w:sz w:val="24"/>
                <w:szCs w:val="24"/>
              </w:rPr>
              <w:t>крепированной</w:t>
            </w:r>
            <w:proofErr w:type="spellEnd"/>
            <w:r>
              <w:rPr>
                <w:sz w:val="24"/>
                <w:szCs w:val="24"/>
              </w:rPr>
              <w:t xml:space="preserve"> бумагой. «Вьюнок» </w:t>
            </w:r>
          </w:p>
        </w:tc>
      </w:tr>
      <w:tr w:rsidR="00EA77A3" w:rsidTr="007B1837">
        <w:tc>
          <w:tcPr>
            <w:tcW w:w="14786" w:type="dxa"/>
            <w:vAlign w:val="center"/>
          </w:tcPr>
          <w:p w:rsidR="00EA77A3" w:rsidRPr="005931F1" w:rsidRDefault="00EA77A3" w:rsidP="0048618A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5931F1">
              <w:rPr>
                <w:sz w:val="24"/>
                <w:szCs w:val="24"/>
              </w:rPr>
              <w:t>Работ</w:t>
            </w:r>
            <w:r>
              <w:rPr>
                <w:sz w:val="24"/>
                <w:szCs w:val="24"/>
              </w:rPr>
              <w:t xml:space="preserve">а с </w:t>
            </w:r>
            <w:proofErr w:type="spellStart"/>
            <w:r>
              <w:rPr>
                <w:sz w:val="24"/>
                <w:szCs w:val="24"/>
              </w:rPr>
              <w:t>крепированной</w:t>
            </w:r>
            <w:proofErr w:type="spellEnd"/>
            <w:r>
              <w:rPr>
                <w:sz w:val="24"/>
                <w:szCs w:val="24"/>
              </w:rPr>
              <w:t xml:space="preserve"> бумагой. </w:t>
            </w:r>
            <w:r w:rsidRPr="005931F1">
              <w:rPr>
                <w:sz w:val="24"/>
                <w:szCs w:val="24"/>
              </w:rPr>
              <w:t>«Ц</w:t>
            </w:r>
            <w:r>
              <w:rPr>
                <w:sz w:val="24"/>
                <w:szCs w:val="24"/>
              </w:rPr>
              <w:t xml:space="preserve">веток кактуса» </w:t>
            </w:r>
          </w:p>
        </w:tc>
      </w:tr>
      <w:tr w:rsidR="00EA77A3" w:rsidTr="007B1837">
        <w:tc>
          <w:tcPr>
            <w:tcW w:w="14786" w:type="dxa"/>
            <w:vAlign w:val="center"/>
          </w:tcPr>
          <w:p w:rsidR="00EA77A3" w:rsidRPr="005931F1" w:rsidRDefault="00EA77A3" w:rsidP="0048618A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5931F1">
              <w:rPr>
                <w:sz w:val="24"/>
                <w:szCs w:val="24"/>
              </w:rPr>
              <w:t>Учимся с</w:t>
            </w:r>
            <w:r>
              <w:rPr>
                <w:sz w:val="24"/>
                <w:szCs w:val="24"/>
              </w:rPr>
              <w:t xml:space="preserve">гибать картон и плотную бумагу. </w:t>
            </w:r>
            <w:r w:rsidRPr="005931F1">
              <w:rPr>
                <w:sz w:val="24"/>
                <w:szCs w:val="24"/>
              </w:rPr>
              <w:t xml:space="preserve">Открытка </w:t>
            </w:r>
            <w:proofErr w:type="gramStart"/>
            <w:r w:rsidRPr="005931F1">
              <w:rPr>
                <w:sz w:val="24"/>
                <w:szCs w:val="24"/>
              </w:rPr>
              <w:t>к</w:t>
            </w:r>
            <w:proofErr w:type="gramEnd"/>
            <w:r w:rsidRPr="005931F1">
              <w:rPr>
                <w:sz w:val="24"/>
                <w:szCs w:val="24"/>
              </w:rPr>
              <w:t xml:space="preserve"> Дню защи</w:t>
            </w:r>
            <w:r>
              <w:rPr>
                <w:sz w:val="24"/>
                <w:szCs w:val="24"/>
              </w:rPr>
              <w:t xml:space="preserve">тника Отечества </w:t>
            </w:r>
          </w:p>
        </w:tc>
      </w:tr>
      <w:tr w:rsidR="00EA77A3" w:rsidTr="007B1837">
        <w:tc>
          <w:tcPr>
            <w:tcW w:w="14786" w:type="dxa"/>
            <w:vAlign w:val="center"/>
          </w:tcPr>
          <w:p w:rsidR="00EA77A3" w:rsidRPr="005931F1" w:rsidRDefault="00EA77A3" w:rsidP="0048618A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5931F1">
              <w:rPr>
                <w:sz w:val="24"/>
                <w:szCs w:val="24"/>
              </w:rPr>
              <w:t>Учимся сгибат</w:t>
            </w:r>
            <w:r>
              <w:rPr>
                <w:sz w:val="24"/>
                <w:szCs w:val="24"/>
              </w:rPr>
              <w:t xml:space="preserve">ь картон и плотную бумагу. </w:t>
            </w:r>
            <w:r w:rsidRPr="005931F1">
              <w:rPr>
                <w:sz w:val="24"/>
                <w:szCs w:val="24"/>
              </w:rPr>
              <w:t>От</w:t>
            </w:r>
            <w:r>
              <w:rPr>
                <w:sz w:val="24"/>
                <w:szCs w:val="24"/>
              </w:rPr>
              <w:t>крытка для мамы</w:t>
            </w:r>
          </w:p>
        </w:tc>
      </w:tr>
      <w:tr w:rsidR="00EA77A3" w:rsidTr="007B1837">
        <w:tc>
          <w:tcPr>
            <w:tcW w:w="14786" w:type="dxa"/>
            <w:vAlign w:val="center"/>
          </w:tcPr>
          <w:p w:rsidR="00EA77A3" w:rsidRPr="005931F1" w:rsidRDefault="00EA77A3" w:rsidP="0048618A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5931F1">
              <w:rPr>
                <w:sz w:val="24"/>
                <w:szCs w:val="24"/>
              </w:rPr>
              <w:t>Учи</w:t>
            </w:r>
            <w:r>
              <w:rPr>
                <w:sz w:val="24"/>
                <w:szCs w:val="24"/>
              </w:rPr>
              <w:t xml:space="preserve">мся работать с нитками и иглой. Кисточки-веснянки </w:t>
            </w:r>
          </w:p>
        </w:tc>
      </w:tr>
      <w:tr w:rsidR="00EA77A3" w:rsidTr="007B1837">
        <w:tc>
          <w:tcPr>
            <w:tcW w:w="14786" w:type="dxa"/>
            <w:vAlign w:val="center"/>
          </w:tcPr>
          <w:p w:rsidR="00EA77A3" w:rsidRPr="005931F1" w:rsidRDefault="00EA77A3" w:rsidP="0048618A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5931F1">
              <w:rPr>
                <w:sz w:val="24"/>
                <w:szCs w:val="24"/>
              </w:rPr>
              <w:t>Учимся работать с нитками и иглой</w:t>
            </w:r>
            <w:r>
              <w:rPr>
                <w:sz w:val="24"/>
                <w:szCs w:val="24"/>
              </w:rPr>
              <w:t xml:space="preserve">. Пришивание пуговиц </w:t>
            </w:r>
          </w:p>
        </w:tc>
      </w:tr>
      <w:tr w:rsidR="00EA77A3" w:rsidTr="007B1837">
        <w:tc>
          <w:tcPr>
            <w:tcW w:w="14786" w:type="dxa"/>
            <w:vAlign w:val="center"/>
          </w:tcPr>
          <w:p w:rsidR="00EA77A3" w:rsidRPr="005931F1" w:rsidRDefault="00EA77A3" w:rsidP="0048618A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5931F1">
              <w:rPr>
                <w:sz w:val="24"/>
                <w:szCs w:val="24"/>
              </w:rPr>
              <w:t>Учимся работать с нитка</w:t>
            </w:r>
            <w:r>
              <w:rPr>
                <w:sz w:val="24"/>
                <w:szCs w:val="24"/>
              </w:rPr>
              <w:t xml:space="preserve">ми и иглой. Лучистая рамка </w:t>
            </w:r>
          </w:p>
        </w:tc>
      </w:tr>
      <w:tr w:rsidR="00EA77A3" w:rsidTr="007B1837">
        <w:tc>
          <w:tcPr>
            <w:tcW w:w="14786" w:type="dxa"/>
          </w:tcPr>
          <w:p w:rsidR="00EA77A3" w:rsidRPr="005931F1" w:rsidRDefault="00EA77A3" w:rsidP="0048618A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5931F1">
              <w:rPr>
                <w:sz w:val="24"/>
                <w:szCs w:val="24"/>
              </w:rPr>
              <w:t>Новая жизнь капсул «Ки</w:t>
            </w:r>
            <w:r>
              <w:rPr>
                <w:sz w:val="24"/>
                <w:szCs w:val="24"/>
              </w:rPr>
              <w:t>ндер-сюрприз». Губка для обуви.</w:t>
            </w:r>
          </w:p>
        </w:tc>
      </w:tr>
      <w:tr w:rsidR="00EA77A3" w:rsidTr="007B1837">
        <w:tc>
          <w:tcPr>
            <w:tcW w:w="14786" w:type="dxa"/>
          </w:tcPr>
          <w:p w:rsidR="00EA77A3" w:rsidRPr="00EA77A3" w:rsidRDefault="007506B0" w:rsidP="00EA77A3">
            <w:pPr>
              <w:ind w:firstLine="68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Конструируем и решаем  задачи (10</w:t>
            </w:r>
            <w:r w:rsidR="00EA77A3" w:rsidRPr="00160A00">
              <w:rPr>
                <w:b/>
                <w:sz w:val="24"/>
                <w:szCs w:val="24"/>
              </w:rPr>
              <w:t xml:space="preserve"> часов)</w:t>
            </w:r>
          </w:p>
        </w:tc>
      </w:tr>
      <w:tr w:rsidR="00EA77A3" w:rsidTr="007B1837">
        <w:tc>
          <w:tcPr>
            <w:tcW w:w="14786" w:type="dxa"/>
          </w:tcPr>
          <w:p w:rsidR="00EA77A3" w:rsidRPr="005931F1" w:rsidRDefault="00EA77A3" w:rsidP="0048618A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5931F1">
              <w:rPr>
                <w:sz w:val="24"/>
                <w:szCs w:val="24"/>
              </w:rPr>
              <w:t>Аппликация из геометриче</w:t>
            </w:r>
            <w:r>
              <w:rPr>
                <w:sz w:val="24"/>
                <w:szCs w:val="24"/>
              </w:rPr>
              <w:t>ских фигур «Парусник».</w:t>
            </w:r>
          </w:p>
        </w:tc>
      </w:tr>
      <w:tr w:rsidR="00EA77A3" w:rsidTr="007B1837">
        <w:tc>
          <w:tcPr>
            <w:tcW w:w="14786" w:type="dxa"/>
          </w:tcPr>
          <w:p w:rsidR="00EA77A3" w:rsidRPr="005931F1" w:rsidRDefault="00EA77A3" w:rsidP="0048618A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Узор из симметричных деталей.</w:t>
            </w:r>
          </w:p>
        </w:tc>
      </w:tr>
      <w:tr w:rsidR="00EA77A3" w:rsidTr="007B1837">
        <w:tc>
          <w:tcPr>
            <w:tcW w:w="14786" w:type="dxa"/>
          </w:tcPr>
          <w:p w:rsidR="00EA77A3" w:rsidRPr="005931F1" w:rsidRDefault="00EA77A3" w:rsidP="0048618A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5931F1">
              <w:rPr>
                <w:sz w:val="24"/>
                <w:szCs w:val="24"/>
              </w:rPr>
              <w:t>Повторение и закрепление приемов обработки бумаги. Аппликация-задача «Птица».</w:t>
            </w:r>
          </w:p>
        </w:tc>
      </w:tr>
      <w:tr w:rsidR="00EA77A3" w:rsidTr="00252BDA">
        <w:tc>
          <w:tcPr>
            <w:tcW w:w="14786" w:type="dxa"/>
            <w:vAlign w:val="center"/>
          </w:tcPr>
          <w:p w:rsidR="00EA77A3" w:rsidRPr="005931F1" w:rsidRDefault="00EA77A3" w:rsidP="0048618A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5931F1">
              <w:rPr>
                <w:sz w:val="24"/>
                <w:szCs w:val="24"/>
              </w:rPr>
              <w:t xml:space="preserve">Новые приемы </w:t>
            </w:r>
            <w:proofErr w:type="spellStart"/>
            <w:r w:rsidRPr="005931F1">
              <w:rPr>
                <w:sz w:val="24"/>
                <w:szCs w:val="24"/>
              </w:rPr>
              <w:t>бумагопластики</w:t>
            </w:r>
            <w:proofErr w:type="spellEnd"/>
            <w:r w:rsidRPr="005931F1">
              <w:rPr>
                <w:sz w:val="24"/>
                <w:szCs w:val="24"/>
              </w:rPr>
              <w:t xml:space="preserve"> в констр</w:t>
            </w:r>
            <w:r>
              <w:rPr>
                <w:sz w:val="24"/>
                <w:szCs w:val="24"/>
              </w:rPr>
              <w:t>уировании. Домик хитрого гнома.</w:t>
            </w:r>
          </w:p>
        </w:tc>
      </w:tr>
      <w:tr w:rsidR="00EA77A3" w:rsidTr="00252BDA">
        <w:tc>
          <w:tcPr>
            <w:tcW w:w="14786" w:type="dxa"/>
            <w:vAlign w:val="center"/>
          </w:tcPr>
          <w:p w:rsidR="00EA77A3" w:rsidRPr="005931F1" w:rsidRDefault="00EA77A3" w:rsidP="0048618A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5931F1">
              <w:rPr>
                <w:sz w:val="24"/>
                <w:szCs w:val="24"/>
              </w:rPr>
              <w:t xml:space="preserve">Разные </w:t>
            </w:r>
            <w:r>
              <w:rPr>
                <w:sz w:val="24"/>
                <w:szCs w:val="24"/>
              </w:rPr>
              <w:t xml:space="preserve">образы – разные способы работы. Аппликация «Салют» </w:t>
            </w:r>
          </w:p>
        </w:tc>
      </w:tr>
      <w:tr w:rsidR="00EA77A3" w:rsidTr="00252BDA">
        <w:tc>
          <w:tcPr>
            <w:tcW w:w="14786" w:type="dxa"/>
            <w:vAlign w:val="center"/>
          </w:tcPr>
          <w:p w:rsidR="00EA77A3" w:rsidRPr="005931F1" w:rsidRDefault="00EA77A3" w:rsidP="0048618A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5931F1">
              <w:rPr>
                <w:sz w:val="24"/>
                <w:szCs w:val="24"/>
              </w:rPr>
              <w:lastRenderedPageBreak/>
              <w:t xml:space="preserve">Разные </w:t>
            </w:r>
            <w:r>
              <w:rPr>
                <w:sz w:val="24"/>
                <w:szCs w:val="24"/>
              </w:rPr>
              <w:t xml:space="preserve">образы – разные способы работы. Аппликация «Букет» </w:t>
            </w:r>
          </w:p>
        </w:tc>
      </w:tr>
      <w:tr w:rsidR="007506B0" w:rsidTr="00252BDA">
        <w:tc>
          <w:tcPr>
            <w:tcW w:w="14786" w:type="dxa"/>
            <w:vAlign w:val="center"/>
          </w:tcPr>
          <w:p w:rsidR="007506B0" w:rsidRPr="00FB2CF8" w:rsidRDefault="007506B0" w:rsidP="0048618A">
            <w:pPr>
              <w:rPr>
                <w:sz w:val="24"/>
                <w:szCs w:val="24"/>
              </w:rPr>
            </w:pPr>
            <w:r w:rsidRPr="00FB2CF8">
              <w:rPr>
                <w:sz w:val="24"/>
                <w:szCs w:val="24"/>
              </w:rPr>
              <w:t xml:space="preserve">Работаем с набором «Конструктор». Конструирование букв. Правила работы. </w:t>
            </w:r>
          </w:p>
        </w:tc>
      </w:tr>
      <w:tr w:rsidR="007506B0" w:rsidTr="00252BDA">
        <w:tc>
          <w:tcPr>
            <w:tcW w:w="14786" w:type="dxa"/>
            <w:vAlign w:val="center"/>
          </w:tcPr>
          <w:p w:rsidR="007506B0" w:rsidRPr="00FB2CF8" w:rsidRDefault="007506B0" w:rsidP="0048618A">
            <w:pPr>
              <w:rPr>
                <w:sz w:val="24"/>
                <w:szCs w:val="24"/>
              </w:rPr>
            </w:pPr>
            <w:r w:rsidRPr="00FB2CF8">
              <w:rPr>
                <w:sz w:val="24"/>
                <w:szCs w:val="24"/>
              </w:rPr>
              <w:t>Работаем с набором «Конструктор». Конструирование букв. Приемы сборки простых узлов.</w:t>
            </w:r>
          </w:p>
        </w:tc>
      </w:tr>
      <w:tr w:rsidR="007506B0" w:rsidTr="00252BDA">
        <w:tc>
          <w:tcPr>
            <w:tcW w:w="14786" w:type="dxa"/>
            <w:vAlign w:val="center"/>
          </w:tcPr>
          <w:p w:rsidR="007506B0" w:rsidRPr="00FB2CF8" w:rsidRDefault="007506B0" w:rsidP="0048618A">
            <w:pPr>
              <w:rPr>
                <w:sz w:val="24"/>
                <w:szCs w:val="24"/>
              </w:rPr>
            </w:pPr>
            <w:r w:rsidRPr="00FB2CF8">
              <w:rPr>
                <w:sz w:val="24"/>
                <w:szCs w:val="24"/>
              </w:rPr>
              <w:t>Работаем с набором «Конструктор». Конструирование букв. Решение конструкторских задач</w:t>
            </w:r>
            <w:r>
              <w:rPr>
                <w:sz w:val="24"/>
                <w:szCs w:val="24"/>
              </w:rPr>
              <w:t>.</w:t>
            </w:r>
          </w:p>
        </w:tc>
      </w:tr>
      <w:tr w:rsidR="007506B0" w:rsidTr="00252BDA">
        <w:tc>
          <w:tcPr>
            <w:tcW w:w="14786" w:type="dxa"/>
            <w:vAlign w:val="center"/>
          </w:tcPr>
          <w:p w:rsidR="007506B0" w:rsidRPr="00FB2CF8" w:rsidRDefault="007506B0" w:rsidP="0048618A">
            <w:pPr>
              <w:rPr>
                <w:color w:val="000000"/>
                <w:sz w:val="24"/>
                <w:szCs w:val="24"/>
              </w:rPr>
            </w:pPr>
            <w:r w:rsidRPr="00FB2CF8">
              <w:rPr>
                <w:color w:val="000000"/>
                <w:sz w:val="24"/>
                <w:szCs w:val="24"/>
              </w:rPr>
              <w:t>Подведение итогов года. Выставка творческих работ учащихся.</w:t>
            </w:r>
          </w:p>
        </w:tc>
      </w:tr>
      <w:tr w:rsidR="0029702D" w:rsidTr="00252BDA">
        <w:tc>
          <w:tcPr>
            <w:tcW w:w="14786" w:type="dxa"/>
            <w:vAlign w:val="center"/>
          </w:tcPr>
          <w:p w:rsidR="0029702D" w:rsidRDefault="0029702D" w:rsidP="0048618A">
            <w:pPr>
              <w:rPr>
                <w:color w:val="000000"/>
              </w:rPr>
            </w:pPr>
          </w:p>
          <w:p w:rsidR="0029702D" w:rsidRPr="009E67FA" w:rsidRDefault="0029702D" w:rsidP="0048618A">
            <w:pPr>
              <w:rPr>
                <w:b/>
                <w:color w:val="000000"/>
              </w:rPr>
            </w:pPr>
            <w:r w:rsidRPr="009E67FA">
              <w:rPr>
                <w:b/>
                <w:color w:val="000000"/>
              </w:rPr>
              <w:t xml:space="preserve">ИТОГО:  33 часа </w:t>
            </w:r>
          </w:p>
        </w:tc>
      </w:tr>
    </w:tbl>
    <w:p w:rsidR="00101522" w:rsidRDefault="00101522" w:rsidP="00101522">
      <w:pPr>
        <w:rPr>
          <w:b/>
          <w:sz w:val="28"/>
          <w:szCs w:val="28"/>
        </w:rPr>
      </w:pPr>
    </w:p>
    <w:p w:rsidR="005F1FA0" w:rsidRDefault="005F1FA0" w:rsidP="00101522">
      <w:pPr>
        <w:rPr>
          <w:b/>
          <w:sz w:val="28"/>
          <w:szCs w:val="28"/>
        </w:rPr>
      </w:pPr>
    </w:p>
    <w:p w:rsidR="005F1FA0" w:rsidRDefault="005F1FA0" w:rsidP="00101522">
      <w:pPr>
        <w:rPr>
          <w:b/>
          <w:sz w:val="28"/>
          <w:szCs w:val="28"/>
        </w:rPr>
      </w:pPr>
    </w:p>
    <w:p w:rsidR="005F1FA0" w:rsidRDefault="005F1FA0" w:rsidP="00101522">
      <w:pPr>
        <w:rPr>
          <w:b/>
          <w:sz w:val="28"/>
          <w:szCs w:val="28"/>
        </w:rPr>
      </w:pPr>
    </w:p>
    <w:p w:rsidR="005F1FA0" w:rsidRDefault="005F1FA0" w:rsidP="00101522">
      <w:pPr>
        <w:rPr>
          <w:b/>
          <w:sz w:val="28"/>
          <w:szCs w:val="28"/>
        </w:rPr>
      </w:pPr>
    </w:p>
    <w:p w:rsidR="005F1FA0" w:rsidRDefault="005F1FA0" w:rsidP="00101522">
      <w:pPr>
        <w:rPr>
          <w:b/>
          <w:sz w:val="28"/>
          <w:szCs w:val="28"/>
        </w:rPr>
      </w:pPr>
    </w:p>
    <w:p w:rsidR="005F1FA0" w:rsidRDefault="005F1FA0" w:rsidP="00101522">
      <w:pPr>
        <w:rPr>
          <w:b/>
          <w:sz w:val="28"/>
          <w:szCs w:val="28"/>
        </w:rPr>
      </w:pPr>
    </w:p>
    <w:p w:rsidR="005F1FA0" w:rsidRDefault="005F1FA0" w:rsidP="00101522">
      <w:pPr>
        <w:rPr>
          <w:b/>
          <w:sz w:val="28"/>
          <w:szCs w:val="28"/>
        </w:rPr>
      </w:pPr>
    </w:p>
    <w:p w:rsidR="005F1FA0" w:rsidRDefault="005F1FA0" w:rsidP="00101522">
      <w:pPr>
        <w:rPr>
          <w:b/>
          <w:sz w:val="28"/>
          <w:szCs w:val="28"/>
        </w:rPr>
      </w:pPr>
    </w:p>
    <w:p w:rsidR="005F1FA0" w:rsidRDefault="005F1FA0" w:rsidP="00101522">
      <w:pPr>
        <w:rPr>
          <w:b/>
          <w:sz w:val="28"/>
          <w:szCs w:val="28"/>
        </w:rPr>
      </w:pPr>
    </w:p>
    <w:p w:rsidR="005F1FA0" w:rsidRDefault="005F1FA0" w:rsidP="00101522">
      <w:pPr>
        <w:rPr>
          <w:b/>
          <w:sz w:val="28"/>
          <w:szCs w:val="28"/>
        </w:rPr>
      </w:pPr>
    </w:p>
    <w:p w:rsidR="005F1FA0" w:rsidRDefault="005F1FA0" w:rsidP="00101522">
      <w:pPr>
        <w:rPr>
          <w:b/>
          <w:sz w:val="28"/>
          <w:szCs w:val="28"/>
        </w:rPr>
      </w:pPr>
    </w:p>
    <w:p w:rsidR="005F1FA0" w:rsidRDefault="005F1FA0" w:rsidP="00101522">
      <w:pPr>
        <w:rPr>
          <w:b/>
          <w:sz w:val="28"/>
          <w:szCs w:val="28"/>
        </w:rPr>
      </w:pPr>
    </w:p>
    <w:p w:rsidR="005F1FA0" w:rsidRDefault="005F1FA0" w:rsidP="00101522">
      <w:pPr>
        <w:rPr>
          <w:b/>
          <w:sz w:val="28"/>
          <w:szCs w:val="28"/>
        </w:rPr>
      </w:pPr>
    </w:p>
    <w:p w:rsidR="005F1FA0" w:rsidRDefault="005F1FA0" w:rsidP="00101522">
      <w:pPr>
        <w:rPr>
          <w:b/>
          <w:sz w:val="28"/>
          <w:szCs w:val="28"/>
        </w:rPr>
      </w:pPr>
    </w:p>
    <w:p w:rsidR="005F1FA0" w:rsidRDefault="005F1FA0" w:rsidP="00101522">
      <w:pPr>
        <w:rPr>
          <w:b/>
          <w:sz w:val="28"/>
          <w:szCs w:val="28"/>
        </w:rPr>
      </w:pPr>
    </w:p>
    <w:p w:rsidR="005F1FA0" w:rsidRDefault="005F1FA0" w:rsidP="00101522">
      <w:pPr>
        <w:rPr>
          <w:b/>
          <w:sz w:val="28"/>
          <w:szCs w:val="28"/>
        </w:rPr>
      </w:pPr>
    </w:p>
    <w:p w:rsidR="005F1FA0" w:rsidRDefault="005F1FA0" w:rsidP="00101522">
      <w:pPr>
        <w:rPr>
          <w:b/>
          <w:sz w:val="28"/>
          <w:szCs w:val="28"/>
        </w:rPr>
      </w:pPr>
    </w:p>
    <w:p w:rsidR="005F1FA0" w:rsidRDefault="005F1FA0" w:rsidP="00101522">
      <w:pPr>
        <w:rPr>
          <w:b/>
          <w:sz w:val="28"/>
          <w:szCs w:val="28"/>
        </w:rPr>
      </w:pPr>
    </w:p>
    <w:p w:rsidR="005F1FA0" w:rsidRDefault="005F1FA0" w:rsidP="00101522">
      <w:pPr>
        <w:rPr>
          <w:b/>
          <w:sz w:val="28"/>
          <w:szCs w:val="28"/>
        </w:rPr>
      </w:pPr>
    </w:p>
    <w:p w:rsidR="005F1FA0" w:rsidRDefault="005F1FA0" w:rsidP="00101522">
      <w:pPr>
        <w:rPr>
          <w:b/>
          <w:sz w:val="28"/>
          <w:szCs w:val="28"/>
        </w:rPr>
      </w:pPr>
    </w:p>
    <w:p w:rsidR="005F1FA0" w:rsidRDefault="005F1FA0" w:rsidP="00101522">
      <w:pPr>
        <w:rPr>
          <w:b/>
          <w:sz w:val="28"/>
          <w:szCs w:val="28"/>
        </w:rPr>
      </w:pPr>
    </w:p>
    <w:p w:rsidR="005F1FA0" w:rsidRDefault="005F1FA0" w:rsidP="00101522">
      <w:pPr>
        <w:rPr>
          <w:b/>
          <w:sz w:val="28"/>
          <w:szCs w:val="28"/>
        </w:rPr>
      </w:pPr>
    </w:p>
    <w:p w:rsidR="005F1FA0" w:rsidRDefault="005F1FA0" w:rsidP="00101522">
      <w:pPr>
        <w:rPr>
          <w:b/>
          <w:sz w:val="28"/>
          <w:szCs w:val="28"/>
        </w:rPr>
      </w:pPr>
    </w:p>
    <w:p w:rsidR="005F1FA0" w:rsidRDefault="005F1FA0" w:rsidP="00101522">
      <w:pPr>
        <w:rPr>
          <w:b/>
          <w:sz w:val="28"/>
          <w:szCs w:val="28"/>
        </w:rPr>
      </w:pPr>
    </w:p>
    <w:p w:rsidR="005F1FA0" w:rsidRPr="00FB2CF8" w:rsidRDefault="005F1FA0" w:rsidP="005F1FA0">
      <w:pPr>
        <w:tabs>
          <w:tab w:val="left" w:pos="6209"/>
        </w:tabs>
        <w:jc w:val="center"/>
        <w:rPr>
          <w:b/>
          <w:sz w:val="28"/>
          <w:szCs w:val="28"/>
        </w:rPr>
      </w:pPr>
      <w:r w:rsidRPr="00FB2CF8">
        <w:rPr>
          <w:b/>
          <w:sz w:val="28"/>
          <w:szCs w:val="28"/>
        </w:rPr>
        <w:lastRenderedPageBreak/>
        <w:t>Календарно-тематическое планирование</w:t>
      </w:r>
    </w:p>
    <w:p w:rsidR="005F1FA0" w:rsidRPr="00FB2CF8" w:rsidRDefault="005F1FA0" w:rsidP="005F1FA0">
      <w:pPr>
        <w:tabs>
          <w:tab w:val="left" w:pos="6209"/>
        </w:tabs>
        <w:jc w:val="center"/>
        <w:rPr>
          <w:b/>
          <w:sz w:val="28"/>
          <w:szCs w:val="28"/>
        </w:rPr>
      </w:pPr>
      <w:r w:rsidRPr="00FB2CF8">
        <w:rPr>
          <w:b/>
          <w:sz w:val="28"/>
          <w:szCs w:val="28"/>
        </w:rPr>
        <w:t xml:space="preserve">по </w:t>
      </w:r>
      <w:r>
        <w:rPr>
          <w:b/>
          <w:sz w:val="28"/>
          <w:szCs w:val="28"/>
        </w:rPr>
        <w:t>технологии для 1  класса на 2018-2019</w:t>
      </w:r>
      <w:r w:rsidRPr="00FB2CF8">
        <w:rPr>
          <w:b/>
          <w:sz w:val="28"/>
          <w:szCs w:val="28"/>
        </w:rPr>
        <w:t xml:space="preserve"> учебный год</w:t>
      </w:r>
    </w:p>
    <w:p w:rsidR="005F1FA0" w:rsidRPr="00FB2CF8" w:rsidRDefault="005F1FA0" w:rsidP="005F1FA0">
      <w:pPr>
        <w:tabs>
          <w:tab w:val="left" w:pos="14884"/>
        </w:tabs>
        <w:ind w:right="-314"/>
        <w:jc w:val="center"/>
        <w:rPr>
          <w:b/>
        </w:rPr>
      </w:pP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01"/>
        <w:gridCol w:w="2693"/>
        <w:gridCol w:w="9355"/>
        <w:gridCol w:w="2127"/>
      </w:tblGrid>
      <w:tr w:rsidR="005F1FA0" w:rsidRPr="00FB2CF8" w:rsidTr="005C5740">
        <w:trPr>
          <w:trHeight w:val="625"/>
        </w:trPr>
        <w:tc>
          <w:tcPr>
            <w:tcW w:w="1101" w:type="dxa"/>
            <w:shd w:val="clear" w:color="auto" w:fill="auto"/>
          </w:tcPr>
          <w:p w:rsidR="005F1FA0" w:rsidRPr="00FB2CF8" w:rsidRDefault="005F1FA0" w:rsidP="005C5740">
            <w:pPr>
              <w:jc w:val="center"/>
              <w:rPr>
                <w:b/>
              </w:rPr>
            </w:pPr>
            <w:r w:rsidRPr="00FB2CF8">
              <w:rPr>
                <w:b/>
              </w:rPr>
              <w:t xml:space="preserve">№ </w:t>
            </w:r>
            <w:proofErr w:type="spellStart"/>
            <w:proofErr w:type="gramStart"/>
            <w:r w:rsidRPr="00FB2CF8">
              <w:rPr>
                <w:b/>
              </w:rPr>
              <w:t>п</w:t>
            </w:r>
            <w:proofErr w:type="spellEnd"/>
            <w:proofErr w:type="gramEnd"/>
            <w:r w:rsidRPr="00FB2CF8">
              <w:rPr>
                <w:b/>
              </w:rPr>
              <w:t>/</w:t>
            </w:r>
            <w:proofErr w:type="spellStart"/>
            <w:r w:rsidRPr="00FB2CF8">
              <w:rPr>
                <w:b/>
              </w:rPr>
              <w:t>п</w:t>
            </w:r>
            <w:proofErr w:type="spellEnd"/>
          </w:p>
        </w:tc>
        <w:tc>
          <w:tcPr>
            <w:tcW w:w="2693" w:type="dxa"/>
            <w:shd w:val="clear" w:color="auto" w:fill="auto"/>
          </w:tcPr>
          <w:p w:rsidR="005F1FA0" w:rsidRPr="00FB2CF8" w:rsidRDefault="005F1FA0" w:rsidP="005C5740">
            <w:pPr>
              <w:jc w:val="center"/>
              <w:rPr>
                <w:b/>
              </w:rPr>
            </w:pPr>
            <w:r w:rsidRPr="00FB2CF8">
              <w:rPr>
                <w:b/>
              </w:rPr>
              <w:t xml:space="preserve">Сроки проведения урока </w:t>
            </w:r>
          </w:p>
        </w:tc>
        <w:tc>
          <w:tcPr>
            <w:tcW w:w="9355" w:type="dxa"/>
            <w:shd w:val="clear" w:color="auto" w:fill="auto"/>
          </w:tcPr>
          <w:p w:rsidR="005F1FA0" w:rsidRPr="00FB2CF8" w:rsidRDefault="005F1FA0" w:rsidP="005C5740">
            <w:pPr>
              <w:jc w:val="center"/>
              <w:rPr>
                <w:b/>
              </w:rPr>
            </w:pPr>
            <w:r w:rsidRPr="00FB2CF8">
              <w:rPr>
                <w:b/>
              </w:rPr>
              <w:t>Наименование раздела,</w:t>
            </w:r>
          </w:p>
          <w:p w:rsidR="005F1FA0" w:rsidRPr="00FB2CF8" w:rsidRDefault="005F1FA0" w:rsidP="005C5740">
            <w:pPr>
              <w:jc w:val="center"/>
              <w:rPr>
                <w:b/>
              </w:rPr>
            </w:pPr>
            <w:r w:rsidRPr="00FB2CF8">
              <w:rPr>
                <w:b/>
              </w:rPr>
              <w:t>темы урока</w:t>
            </w:r>
          </w:p>
        </w:tc>
        <w:tc>
          <w:tcPr>
            <w:tcW w:w="2127" w:type="dxa"/>
            <w:shd w:val="clear" w:color="auto" w:fill="auto"/>
          </w:tcPr>
          <w:p w:rsidR="005F1FA0" w:rsidRPr="00FB2CF8" w:rsidRDefault="005F1FA0" w:rsidP="005C5740">
            <w:pPr>
              <w:jc w:val="center"/>
              <w:rPr>
                <w:b/>
              </w:rPr>
            </w:pPr>
            <w:r w:rsidRPr="00FB2CF8">
              <w:rPr>
                <w:b/>
              </w:rPr>
              <w:t xml:space="preserve">Кол-во </w:t>
            </w:r>
          </w:p>
          <w:p w:rsidR="005F1FA0" w:rsidRPr="00FB2CF8" w:rsidRDefault="005F1FA0" w:rsidP="005C5740">
            <w:pPr>
              <w:jc w:val="center"/>
              <w:rPr>
                <w:b/>
              </w:rPr>
            </w:pPr>
            <w:r w:rsidRPr="00FB2CF8">
              <w:rPr>
                <w:b/>
              </w:rPr>
              <w:t>часов</w:t>
            </w:r>
          </w:p>
        </w:tc>
      </w:tr>
      <w:tr w:rsidR="005F1FA0" w:rsidRPr="00FB2CF8" w:rsidTr="005C5740">
        <w:trPr>
          <w:trHeight w:val="419"/>
        </w:trPr>
        <w:tc>
          <w:tcPr>
            <w:tcW w:w="15276" w:type="dxa"/>
            <w:gridSpan w:val="4"/>
            <w:shd w:val="clear" w:color="auto" w:fill="auto"/>
          </w:tcPr>
          <w:p w:rsidR="005F1FA0" w:rsidRPr="00FB2CF8" w:rsidRDefault="005F1FA0" w:rsidP="005C5740">
            <w:pPr>
              <w:jc w:val="center"/>
              <w:rPr>
                <w:b/>
              </w:rPr>
            </w:pPr>
            <w:r w:rsidRPr="00FB2CF8">
              <w:rPr>
                <w:rStyle w:val="295pt"/>
                <w:rFonts w:eastAsia="Calibri"/>
                <w:i w:val="0"/>
                <w:sz w:val="24"/>
                <w:szCs w:val="24"/>
              </w:rPr>
              <w:t>Узнаём, как работают мастера (1 час)</w:t>
            </w:r>
          </w:p>
        </w:tc>
      </w:tr>
      <w:tr w:rsidR="005F1FA0" w:rsidRPr="00FB2CF8" w:rsidTr="005C5740">
        <w:trPr>
          <w:trHeight w:val="424"/>
        </w:trPr>
        <w:tc>
          <w:tcPr>
            <w:tcW w:w="1101" w:type="dxa"/>
            <w:shd w:val="clear" w:color="auto" w:fill="auto"/>
          </w:tcPr>
          <w:p w:rsidR="005F1FA0" w:rsidRPr="00FB2CF8" w:rsidRDefault="005F1FA0" w:rsidP="005C5740">
            <w:pPr>
              <w:jc w:val="center"/>
            </w:pPr>
            <w:r w:rsidRPr="00FB2CF8">
              <w:t>1</w:t>
            </w:r>
          </w:p>
        </w:tc>
        <w:tc>
          <w:tcPr>
            <w:tcW w:w="2693" w:type="dxa"/>
            <w:shd w:val="clear" w:color="auto" w:fill="auto"/>
          </w:tcPr>
          <w:p w:rsidR="005F1FA0" w:rsidRPr="0053663E" w:rsidRDefault="005F1FA0" w:rsidP="005C5740">
            <w:pPr>
              <w:jc w:val="center"/>
            </w:pPr>
            <w:r>
              <w:t>07.09</w:t>
            </w:r>
          </w:p>
        </w:tc>
        <w:tc>
          <w:tcPr>
            <w:tcW w:w="9355" w:type="dxa"/>
            <w:shd w:val="clear" w:color="auto" w:fill="auto"/>
          </w:tcPr>
          <w:p w:rsidR="005F1FA0" w:rsidRPr="00FB2CF8" w:rsidRDefault="005F1FA0" w:rsidP="005C5740">
            <w:r w:rsidRPr="00FB2CF8">
              <w:t>Знакомство с учебным предметом.</w:t>
            </w:r>
          </w:p>
        </w:tc>
        <w:tc>
          <w:tcPr>
            <w:tcW w:w="2127" w:type="dxa"/>
            <w:shd w:val="clear" w:color="auto" w:fill="auto"/>
          </w:tcPr>
          <w:p w:rsidR="005F1FA0" w:rsidRPr="00FB2CF8" w:rsidRDefault="005F1FA0" w:rsidP="005C5740">
            <w:pPr>
              <w:jc w:val="center"/>
            </w:pPr>
            <w:r w:rsidRPr="00FB2CF8">
              <w:t>1</w:t>
            </w:r>
          </w:p>
        </w:tc>
      </w:tr>
      <w:tr w:rsidR="005F1FA0" w:rsidRPr="00FB2CF8" w:rsidTr="005C5740">
        <w:trPr>
          <w:trHeight w:val="424"/>
        </w:trPr>
        <w:tc>
          <w:tcPr>
            <w:tcW w:w="15276" w:type="dxa"/>
            <w:gridSpan w:val="4"/>
            <w:shd w:val="clear" w:color="auto" w:fill="auto"/>
          </w:tcPr>
          <w:p w:rsidR="005F1FA0" w:rsidRPr="00FB2CF8" w:rsidRDefault="005F1FA0" w:rsidP="005C5740">
            <w:pPr>
              <w:jc w:val="center"/>
            </w:pPr>
            <w:r w:rsidRPr="00FB2CF8">
              <w:rPr>
                <w:rStyle w:val="295pt"/>
                <w:rFonts w:eastAsia="Calibri"/>
                <w:i w:val="0"/>
                <w:sz w:val="24"/>
                <w:szCs w:val="24"/>
              </w:rPr>
              <w:t>Учимся ра</w:t>
            </w:r>
            <w:r>
              <w:rPr>
                <w:rStyle w:val="295pt"/>
                <w:rFonts w:eastAsia="Calibri"/>
                <w:i w:val="0"/>
                <w:sz w:val="24"/>
                <w:szCs w:val="24"/>
              </w:rPr>
              <w:t>ботать с разными материалами (10</w:t>
            </w:r>
            <w:r w:rsidRPr="00FB2CF8">
              <w:rPr>
                <w:rStyle w:val="295pt"/>
                <w:rFonts w:eastAsia="Calibri"/>
                <w:i w:val="0"/>
                <w:sz w:val="24"/>
                <w:szCs w:val="24"/>
              </w:rPr>
              <w:t xml:space="preserve"> часов)</w:t>
            </w:r>
          </w:p>
        </w:tc>
      </w:tr>
      <w:tr w:rsidR="005F1FA0" w:rsidRPr="00FB2CF8" w:rsidTr="005C5740">
        <w:trPr>
          <w:trHeight w:val="424"/>
        </w:trPr>
        <w:tc>
          <w:tcPr>
            <w:tcW w:w="1101" w:type="dxa"/>
            <w:shd w:val="clear" w:color="auto" w:fill="auto"/>
          </w:tcPr>
          <w:p w:rsidR="005F1FA0" w:rsidRPr="00FB2CF8" w:rsidRDefault="005F1FA0" w:rsidP="005C5740">
            <w:pPr>
              <w:jc w:val="center"/>
            </w:pPr>
            <w:r>
              <w:t>2</w:t>
            </w:r>
          </w:p>
        </w:tc>
        <w:tc>
          <w:tcPr>
            <w:tcW w:w="2693" w:type="dxa"/>
            <w:shd w:val="clear" w:color="auto" w:fill="auto"/>
          </w:tcPr>
          <w:p w:rsidR="005F1FA0" w:rsidRPr="0053663E" w:rsidRDefault="005F1FA0" w:rsidP="005C5740">
            <w:pPr>
              <w:jc w:val="center"/>
            </w:pPr>
            <w:r>
              <w:t>14.09</w:t>
            </w:r>
          </w:p>
        </w:tc>
        <w:tc>
          <w:tcPr>
            <w:tcW w:w="9355" w:type="dxa"/>
            <w:shd w:val="clear" w:color="auto" w:fill="auto"/>
            <w:vAlign w:val="center"/>
          </w:tcPr>
          <w:p w:rsidR="005F1FA0" w:rsidRPr="00FB2CF8" w:rsidRDefault="005F1FA0" w:rsidP="005C5740">
            <w:r w:rsidRPr="00FB2CF8">
              <w:t>Лепим из пластилина. Ознакомление с приемами лепки. «Чудо-дерево»</w:t>
            </w:r>
          </w:p>
        </w:tc>
        <w:tc>
          <w:tcPr>
            <w:tcW w:w="2127" w:type="dxa"/>
            <w:shd w:val="clear" w:color="auto" w:fill="auto"/>
          </w:tcPr>
          <w:p w:rsidR="005F1FA0" w:rsidRPr="00FB2CF8" w:rsidRDefault="005F1FA0" w:rsidP="005C5740">
            <w:pPr>
              <w:jc w:val="center"/>
            </w:pPr>
            <w:r>
              <w:t>1</w:t>
            </w:r>
          </w:p>
        </w:tc>
      </w:tr>
      <w:tr w:rsidR="005F1FA0" w:rsidRPr="00FB2CF8" w:rsidTr="005C5740">
        <w:trPr>
          <w:trHeight w:val="424"/>
        </w:trPr>
        <w:tc>
          <w:tcPr>
            <w:tcW w:w="1101" w:type="dxa"/>
            <w:shd w:val="clear" w:color="auto" w:fill="auto"/>
          </w:tcPr>
          <w:p w:rsidR="005F1FA0" w:rsidRPr="00FB2CF8" w:rsidRDefault="005F1FA0" w:rsidP="005C5740">
            <w:pPr>
              <w:jc w:val="center"/>
            </w:pPr>
            <w:r>
              <w:t>3</w:t>
            </w:r>
          </w:p>
        </w:tc>
        <w:tc>
          <w:tcPr>
            <w:tcW w:w="2693" w:type="dxa"/>
            <w:shd w:val="clear" w:color="auto" w:fill="auto"/>
          </w:tcPr>
          <w:p w:rsidR="005F1FA0" w:rsidRPr="0053663E" w:rsidRDefault="005F1FA0" w:rsidP="005C5740">
            <w:pPr>
              <w:jc w:val="center"/>
            </w:pPr>
            <w:r>
              <w:t>21.09</w:t>
            </w:r>
          </w:p>
        </w:tc>
        <w:tc>
          <w:tcPr>
            <w:tcW w:w="9355" w:type="dxa"/>
            <w:shd w:val="clear" w:color="auto" w:fill="auto"/>
            <w:vAlign w:val="center"/>
          </w:tcPr>
          <w:p w:rsidR="005F1FA0" w:rsidRPr="00FB2CF8" w:rsidRDefault="005F1FA0" w:rsidP="005C5740">
            <w:r w:rsidRPr="00FB2CF8">
              <w:t xml:space="preserve">Лепим из пластилина. Ознакомление с приемами лепки. «Мышиное семейство» </w:t>
            </w:r>
          </w:p>
        </w:tc>
        <w:tc>
          <w:tcPr>
            <w:tcW w:w="2127" w:type="dxa"/>
            <w:shd w:val="clear" w:color="auto" w:fill="auto"/>
          </w:tcPr>
          <w:p w:rsidR="005F1FA0" w:rsidRPr="00FB2CF8" w:rsidRDefault="005F1FA0" w:rsidP="005C5740">
            <w:pPr>
              <w:jc w:val="center"/>
            </w:pPr>
            <w:r>
              <w:t>1</w:t>
            </w:r>
          </w:p>
        </w:tc>
      </w:tr>
      <w:tr w:rsidR="005F1FA0" w:rsidRPr="00FB2CF8" w:rsidTr="005C5740">
        <w:trPr>
          <w:trHeight w:val="424"/>
        </w:trPr>
        <w:tc>
          <w:tcPr>
            <w:tcW w:w="1101" w:type="dxa"/>
            <w:shd w:val="clear" w:color="auto" w:fill="auto"/>
          </w:tcPr>
          <w:p w:rsidR="005F1FA0" w:rsidRPr="00FB2CF8" w:rsidRDefault="005F1FA0" w:rsidP="005C5740">
            <w:pPr>
              <w:jc w:val="center"/>
            </w:pPr>
            <w:r>
              <w:t>4</w:t>
            </w:r>
          </w:p>
        </w:tc>
        <w:tc>
          <w:tcPr>
            <w:tcW w:w="2693" w:type="dxa"/>
            <w:shd w:val="clear" w:color="auto" w:fill="auto"/>
          </w:tcPr>
          <w:p w:rsidR="005F1FA0" w:rsidRPr="0053663E" w:rsidRDefault="005F1FA0" w:rsidP="005C5740">
            <w:pPr>
              <w:jc w:val="center"/>
            </w:pPr>
            <w:r>
              <w:t>28.09</w:t>
            </w:r>
          </w:p>
        </w:tc>
        <w:tc>
          <w:tcPr>
            <w:tcW w:w="9355" w:type="dxa"/>
            <w:shd w:val="clear" w:color="auto" w:fill="auto"/>
            <w:vAlign w:val="center"/>
          </w:tcPr>
          <w:p w:rsidR="005F1FA0" w:rsidRPr="00FB2CF8" w:rsidRDefault="005F1FA0" w:rsidP="005C5740">
            <w:r w:rsidRPr="00FB2CF8">
              <w:t>Лепим из пластилина. Ознакомление с приемами лепки. «Дары осени»</w:t>
            </w:r>
          </w:p>
        </w:tc>
        <w:tc>
          <w:tcPr>
            <w:tcW w:w="2127" w:type="dxa"/>
            <w:shd w:val="clear" w:color="auto" w:fill="auto"/>
          </w:tcPr>
          <w:p w:rsidR="005F1FA0" w:rsidRPr="00FB2CF8" w:rsidRDefault="005F1FA0" w:rsidP="005C5740">
            <w:pPr>
              <w:jc w:val="center"/>
            </w:pPr>
            <w:r>
              <w:t>1</w:t>
            </w:r>
          </w:p>
        </w:tc>
      </w:tr>
      <w:tr w:rsidR="005F1FA0" w:rsidRPr="00FB2CF8" w:rsidTr="005C5740">
        <w:trPr>
          <w:trHeight w:val="424"/>
        </w:trPr>
        <w:tc>
          <w:tcPr>
            <w:tcW w:w="1101" w:type="dxa"/>
            <w:shd w:val="clear" w:color="auto" w:fill="auto"/>
          </w:tcPr>
          <w:p w:rsidR="005F1FA0" w:rsidRPr="00FB2CF8" w:rsidRDefault="005F1FA0" w:rsidP="005C5740">
            <w:pPr>
              <w:jc w:val="center"/>
            </w:pPr>
            <w:r>
              <w:t>5</w:t>
            </w:r>
          </w:p>
        </w:tc>
        <w:tc>
          <w:tcPr>
            <w:tcW w:w="2693" w:type="dxa"/>
            <w:shd w:val="clear" w:color="auto" w:fill="auto"/>
          </w:tcPr>
          <w:p w:rsidR="005F1FA0" w:rsidRPr="0053663E" w:rsidRDefault="005F1FA0" w:rsidP="005C5740">
            <w:pPr>
              <w:jc w:val="center"/>
            </w:pPr>
            <w:r>
              <w:t>05.10</w:t>
            </w:r>
          </w:p>
        </w:tc>
        <w:tc>
          <w:tcPr>
            <w:tcW w:w="9355" w:type="dxa"/>
            <w:shd w:val="clear" w:color="auto" w:fill="auto"/>
            <w:vAlign w:val="center"/>
          </w:tcPr>
          <w:p w:rsidR="005F1FA0" w:rsidRPr="00FB2CF8" w:rsidRDefault="005F1FA0" w:rsidP="005C5740">
            <w:r w:rsidRPr="00FB2CF8">
              <w:t xml:space="preserve">Учимся работать с бумагой. Складывание простых форм из бумаги. Складывание тюльпана. «Цветущий луг» </w:t>
            </w:r>
          </w:p>
        </w:tc>
        <w:tc>
          <w:tcPr>
            <w:tcW w:w="2127" w:type="dxa"/>
            <w:shd w:val="clear" w:color="auto" w:fill="auto"/>
          </w:tcPr>
          <w:p w:rsidR="005F1FA0" w:rsidRPr="00FB2CF8" w:rsidRDefault="005F1FA0" w:rsidP="005C5740">
            <w:pPr>
              <w:jc w:val="center"/>
            </w:pPr>
            <w:r>
              <w:t>1</w:t>
            </w:r>
          </w:p>
        </w:tc>
      </w:tr>
      <w:tr w:rsidR="005F1FA0" w:rsidRPr="00FB2CF8" w:rsidTr="005C5740">
        <w:trPr>
          <w:trHeight w:val="424"/>
        </w:trPr>
        <w:tc>
          <w:tcPr>
            <w:tcW w:w="1101" w:type="dxa"/>
            <w:shd w:val="clear" w:color="auto" w:fill="auto"/>
          </w:tcPr>
          <w:p w:rsidR="005F1FA0" w:rsidRPr="00FB2CF8" w:rsidRDefault="005F1FA0" w:rsidP="005C5740">
            <w:pPr>
              <w:jc w:val="center"/>
            </w:pPr>
            <w:r>
              <w:t>6</w:t>
            </w:r>
          </w:p>
        </w:tc>
        <w:tc>
          <w:tcPr>
            <w:tcW w:w="2693" w:type="dxa"/>
            <w:shd w:val="clear" w:color="auto" w:fill="auto"/>
          </w:tcPr>
          <w:p w:rsidR="005F1FA0" w:rsidRPr="0053663E" w:rsidRDefault="005F1FA0" w:rsidP="005C5740">
            <w:pPr>
              <w:jc w:val="center"/>
            </w:pPr>
            <w:r>
              <w:t>12.10</w:t>
            </w:r>
          </w:p>
        </w:tc>
        <w:tc>
          <w:tcPr>
            <w:tcW w:w="9355" w:type="dxa"/>
            <w:shd w:val="clear" w:color="auto" w:fill="auto"/>
            <w:vAlign w:val="center"/>
          </w:tcPr>
          <w:p w:rsidR="005F1FA0" w:rsidRPr="00FB2CF8" w:rsidRDefault="005F1FA0" w:rsidP="005C5740">
            <w:r w:rsidRPr="00FB2CF8">
              <w:t>Учимся работать с бумагой. Складывание простых форм из бумаги. «Колоски. Хлебный букет»</w:t>
            </w:r>
          </w:p>
        </w:tc>
        <w:tc>
          <w:tcPr>
            <w:tcW w:w="2127" w:type="dxa"/>
            <w:shd w:val="clear" w:color="auto" w:fill="auto"/>
          </w:tcPr>
          <w:p w:rsidR="005F1FA0" w:rsidRPr="00FB2CF8" w:rsidRDefault="005F1FA0" w:rsidP="005C5740">
            <w:pPr>
              <w:jc w:val="center"/>
            </w:pPr>
            <w:r>
              <w:t>1</w:t>
            </w:r>
          </w:p>
        </w:tc>
      </w:tr>
      <w:tr w:rsidR="005F1FA0" w:rsidRPr="00FB2CF8" w:rsidTr="005C5740">
        <w:trPr>
          <w:trHeight w:val="424"/>
        </w:trPr>
        <w:tc>
          <w:tcPr>
            <w:tcW w:w="1101" w:type="dxa"/>
            <w:shd w:val="clear" w:color="auto" w:fill="auto"/>
          </w:tcPr>
          <w:p w:rsidR="005F1FA0" w:rsidRPr="00FB2CF8" w:rsidRDefault="005F1FA0" w:rsidP="005C5740">
            <w:pPr>
              <w:jc w:val="center"/>
            </w:pPr>
            <w:r>
              <w:t>7</w:t>
            </w:r>
          </w:p>
        </w:tc>
        <w:tc>
          <w:tcPr>
            <w:tcW w:w="2693" w:type="dxa"/>
            <w:shd w:val="clear" w:color="auto" w:fill="auto"/>
          </w:tcPr>
          <w:p w:rsidR="005F1FA0" w:rsidRPr="0053663E" w:rsidRDefault="005F1FA0" w:rsidP="005C5740">
            <w:pPr>
              <w:jc w:val="center"/>
            </w:pPr>
            <w:r>
              <w:t>19.10</w:t>
            </w:r>
          </w:p>
        </w:tc>
        <w:tc>
          <w:tcPr>
            <w:tcW w:w="9355" w:type="dxa"/>
            <w:shd w:val="clear" w:color="auto" w:fill="auto"/>
            <w:vAlign w:val="center"/>
          </w:tcPr>
          <w:p w:rsidR="005F1FA0" w:rsidRPr="00FB2CF8" w:rsidRDefault="005F1FA0" w:rsidP="005C5740">
            <w:r w:rsidRPr="00FB2CF8">
              <w:t xml:space="preserve">Учимся работать с бумагой. Складывание простых форм из бумаги. «Собачка. Веселые друзья» </w:t>
            </w:r>
          </w:p>
        </w:tc>
        <w:tc>
          <w:tcPr>
            <w:tcW w:w="2127" w:type="dxa"/>
            <w:shd w:val="clear" w:color="auto" w:fill="auto"/>
          </w:tcPr>
          <w:p w:rsidR="005F1FA0" w:rsidRPr="00FB2CF8" w:rsidRDefault="005F1FA0" w:rsidP="005C5740">
            <w:pPr>
              <w:jc w:val="center"/>
            </w:pPr>
            <w:r>
              <w:t>1</w:t>
            </w:r>
          </w:p>
        </w:tc>
      </w:tr>
      <w:tr w:rsidR="005F1FA0" w:rsidRPr="00FB2CF8" w:rsidTr="005C5740">
        <w:trPr>
          <w:trHeight w:val="424"/>
        </w:trPr>
        <w:tc>
          <w:tcPr>
            <w:tcW w:w="1101" w:type="dxa"/>
            <w:shd w:val="clear" w:color="auto" w:fill="auto"/>
          </w:tcPr>
          <w:p w:rsidR="005F1FA0" w:rsidRPr="00FB2CF8" w:rsidRDefault="005F1FA0" w:rsidP="005C5740">
            <w:pPr>
              <w:jc w:val="center"/>
            </w:pPr>
            <w:r>
              <w:t>8</w:t>
            </w:r>
          </w:p>
        </w:tc>
        <w:tc>
          <w:tcPr>
            <w:tcW w:w="2693" w:type="dxa"/>
            <w:shd w:val="clear" w:color="auto" w:fill="auto"/>
          </w:tcPr>
          <w:p w:rsidR="005F1FA0" w:rsidRPr="0053663E" w:rsidRDefault="005F1FA0" w:rsidP="005C5740">
            <w:pPr>
              <w:jc w:val="center"/>
            </w:pPr>
            <w:r>
              <w:t>26.10</w:t>
            </w:r>
          </w:p>
        </w:tc>
        <w:tc>
          <w:tcPr>
            <w:tcW w:w="9355" w:type="dxa"/>
            <w:shd w:val="clear" w:color="auto" w:fill="auto"/>
          </w:tcPr>
          <w:p w:rsidR="005F1FA0" w:rsidRPr="00FB2CF8" w:rsidRDefault="005F1FA0" w:rsidP="005C5740">
            <w:r w:rsidRPr="00FB2CF8">
              <w:t>Формы и образы природы.</w:t>
            </w:r>
          </w:p>
          <w:p w:rsidR="005F1FA0" w:rsidRPr="00FB2CF8" w:rsidRDefault="005F1FA0" w:rsidP="005C5740">
            <w:r w:rsidRPr="00FB2CF8">
              <w:t xml:space="preserve">Аппликация из засушенных листьев «Золотая осень» </w:t>
            </w:r>
          </w:p>
        </w:tc>
        <w:tc>
          <w:tcPr>
            <w:tcW w:w="2127" w:type="dxa"/>
            <w:shd w:val="clear" w:color="auto" w:fill="auto"/>
          </w:tcPr>
          <w:p w:rsidR="005F1FA0" w:rsidRPr="00FB2CF8" w:rsidRDefault="005F1FA0" w:rsidP="005C5740">
            <w:pPr>
              <w:jc w:val="center"/>
            </w:pPr>
            <w:r>
              <w:t>1</w:t>
            </w:r>
          </w:p>
        </w:tc>
      </w:tr>
      <w:tr w:rsidR="005F1FA0" w:rsidRPr="00FB2CF8" w:rsidTr="005C5740">
        <w:trPr>
          <w:trHeight w:val="424"/>
        </w:trPr>
        <w:tc>
          <w:tcPr>
            <w:tcW w:w="1101" w:type="dxa"/>
            <w:shd w:val="clear" w:color="auto" w:fill="auto"/>
          </w:tcPr>
          <w:p w:rsidR="005F1FA0" w:rsidRPr="00FB2CF8" w:rsidRDefault="005F1FA0" w:rsidP="005C5740">
            <w:pPr>
              <w:jc w:val="center"/>
            </w:pPr>
            <w:r>
              <w:t>9</w:t>
            </w:r>
          </w:p>
        </w:tc>
        <w:tc>
          <w:tcPr>
            <w:tcW w:w="2693" w:type="dxa"/>
            <w:shd w:val="clear" w:color="auto" w:fill="auto"/>
          </w:tcPr>
          <w:p w:rsidR="005F1FA0" w:rsidRPr="0053663E" w:rsidRDefault="005F1FA0" w:rsidP="005C5740">
            <w:pPr>
              <w:jc w:val="center"/>
            </w:pPr>
            <w:r>
              <w:t>02.11</w:t>
            </w:r>
          </w:p>
        </w:tc>
        <w:tc>
          <w:tcPr>
            <w:tcW w:w="9355" w:type="dxa"/>
            <w:shd w:val="clear" w:color="auto" w:fill="auto"/>
            <w:vAlign w:val="center"/>
          </w:tcPr>
          <w:p w:rsidR="005F1FA0" w:rsidRPr="00FB2CF8" w:rsidRDefault="005F1FA0" w:rsidP="005C5740">
            <w:r w:rsidRPr="00FB2CF8">
              <w:t xml:space="preserve">Формы и образы природы. Аппликация из засушенных листьев «Образы осени» </w:t>
            </w:r>
          </w:p>
        </w:tc>
        <w:tc>
          <w:tcPr>
            <w:tcW w:w="2127" w:type="dxa"/>
            <w:shd w:val="clear" w:color="auto" w:fill="auto"/>
          </w:tcPr>
          <w:p w:rsidR="005F1FA0" w:rsidRPr="00FB2CF8" w:rsidRDefault="005F1FA0" w:rsidP="005C5740">
            <w:pPr>
              <w:jc w:val="center"/>
            </w:pPr>
            <w:r>
              <w:t>1</w:t>
            </w:r>
          </w:p>
        </w:tc>
      </w:tr>
      <w:tr w:rsidR="005F1FA0" w:rsidRPr="00FB2CF8" w:rsidTr="005C5740">
        <w:trPr>
          <w:trHeight w:val="424"/>
        </w:trPr>
        <w:tc>
          <w:tcPr>
            <w:tcW w:w="1101" w:type="dxa"/>
            <w:shd w:val="clear" w:color="auto" w:fill="auto"/>
          </w:tcPr>
          <w:p w:rsidR="005F1FA0" w:rsidRPr="00FB2CF8" w:rsidRDefault="005F1FA0" w:rsidP="005C5740">
            <w:pPr>
              <w:jc w:val="center"/>
            </w:pPr>
            <w:r>
              <w:t>10</w:t>
            </w:r>
          </w:p>
        </w:tc>
        <w:tc>
          <w:tcPr>
            <w:tcW w:w="2693" w:type="dxa"/>
            <w:shd w:val="clear" w:color="auto" w:fill="auto"/>
          </w:tcPr>
          <w:p w:rsidR="005F1FA0" w:rsidRPr="0053663E" w:rsidRDefault="005F1FA0" w:rsidP="005C5740">
            <w:pPr>
              <w:jc w:val="center"/>
            </w:pPr>
            <w:r>
              <w:t>16.11</w:t>
            </w:r>
          </w:p>
        </w:tc>
        <w:tc>
          <w:tcPr>
            <w:tcW w:w="9355" w:type="dxa"/>
            <w:shd w:val="clear" w:color="auto" w:fill="auto"/>
            <w:vAlign w:val="center"/>
          </w:tcPr>
          <w:p w:rsidR="005F1FA0" w:rsidRPr="00FB2CF8" w:rsidRDefault="005F1FA0" w:rsidP="005C5740">
            <w:r w:rsidRPr="00FB2CF8">
              <w:t>Лепка из фольги. Разные формы. Елочные украшения</w:t>
            </w:r>
          </w:p>
        </w:tc>
        <w:tc>
          <w:tcPr>
            <w:tcW w:w="2127" w:type="dxa"/>
            <w:shd w:val="clear" w:color="auto" w:fill="auto"/>
          </w:tcPr>
          <w:p w:rsidR="005F1FA0" w:rsidRPr="00FB2CF8" w:rsidRDefault="005F1FA0" w:rsidP="005C5740">
            <w:pPr>
              <w:jc w:val="center"/>
            </w:pPr>
            <w:r>
              <w:t>1</w:t>
            </w:r>
          </w:p>
        </w:tc>
      </w:tr>
      <w:tr w:rsidR="005F1FA0" w:rsidRPr="00FB2CF8" w:rsidTr="005C5740">
        <w:trPr>
          <w:trHeight w:val="424"/>
        </w:trPr>
        <w:tc>
          <w:tcPr>
            <w:tcW w:w="1101" w:type="dxa"/>
            <w:shd w:val="clear" w:color="auto" w:fill="auto"/>
          </w:tcPr>
          <w:p w:rsidR="005F1FA0" w:rsidRPr="00FB2CF8" w:rsidRDefault="005F1FA0" w:rsidP="005C5740">
            <w:pPr>
              <w:jc w:val="center"/>
            </w:pPr>
            <w:r>
              <w:t>11</w:t>
            </w:r>
          </w:p>
        </w:tc>
        <w:tc>
          <w:tcPr>
            <w:tcW w:w="2693" w:type="dxa"/>
            <w:shd w:val="clear" w:color="auto" w:fill="auto"/>
          </w:tcPr>
          <w:p w:rsidR="005F1FA0" w:rsidRPr="0053663E" w:rsidRDefault="005F1FA0" w:rsidP="005C5740">
            <w:pPr>
              <w:jc w:val="center"/>
            </w:pPr>
            <w:r>
              <w:t>23.11</w:t>
            </w:r>
          </w:p>
        </w:tc>
        <w:tc>
          <w:tcPr>
            <w:tcW w:w="9355" w:type="dxa"/>
            <w:shd w:val="clear" w:color="auto" w:fill="auto"/>
            <w:vAlign w:val="center"/>
          </w:tcPr>
          <w:p w:rsidR="005F1FA0" w:rsidRPr="00FB2CF8" w:rsidRDefault="005F1FA0" w:rsidP="005C5740">
            <w:r w:rsidRPr="00FB2CF8">
              <w:t xml:space="preserve">Лепка из фольги. «Серебряный паучок» </w:t>
            </w:r>
          </w:p>
        </w:tc>
        <w:tc>
          <w:tcPr>
            <w:tcW w:w="2127" w:type="dxa"/>
            <w:shd w:val="clear" w:color="auto" w:fill="auto"/>
          </w:tcPr>
          <w:p w:rsidR="005F1FA0" w:rsidRPr="00FB2CF8" w:rsidRDefault="005F1FA0" w:rsidP="005C5740">
            <w:pPr>
              <w:jc w:val="center"/>
            </w:pPr>
            <w:r>
              <w:t>1</w:t>
            </w:r>
          </w:p>
        </w:tc>
      </w:tr>
      <w:tr w:rsidR="005F1FA0" w:rsidRPr="00FB2CF8" w:rsidTr="005C5740">
        <w:trPr>
          <w:trHeight w:val="424"/>
        </w:trPr>
        <w:tc>
          <w:tcPr>
            <w:tcW w:w="15276" w:type="dxa"/>
            <w:gridSpan w:val="4"/>
            <w:shd w:val="clear" w:color="auto" w:fill="auto"/>
          </w:tcPr>
          <w:p w:rsidR="005F1FA0" w:rsidRPr="00FB2CF8" w:rsidRDefault="005F1FA0" w:rsidP="005C5740">
            <w:pPr>
              <w:jc w:val="center"/>
            </w:pPr>
            <w:r w:rsidRPr="00FB2CF8">
              <w:rPr>
                <w:rStyle w:val="295pt"/>
                <w:rFonts w:eastAsia="Calibri"/>
                <w:i w:val="0"/>
                <w:sz w:val="24"/>
                <w:szCs w:val="24"/>
              </w:rPr>
              <w:t>Поднимае</w:t>
            </w:r>
            <w:r>
              <w:rPr>
                <w:rStyle w:val="295pt"/>
                <w:rFonts w:eastAsia="Calibri"/>
                <w:i w:val="0"/>
                <w:sz w:val="24"/>
                <w:szCs w:val="24"/>
              </w:rPr>
              <w:t>мся по ступенькам мастерства (12</w:t>
            </w:r>
            <w:r w:rsidRPr="00FB2CF8">
              <w:rPr>
                <w:rStyle w:val="295pt"/>
                <w:rFonts w:eastAsia="Calibri"/>
                <w:i w:val="0"/>
                <w:sz w:val="24"/>
                <w:szCs w:val="24"/>
              </w:rPr>
              <w:t xml:space="preserve"> часов)</w:t>
            </w:r>
          </w:p>
        </w:tc>
      </w:tr>
      <w:tr w:rsidR="005F1FA0" w:rsidRPr="00FB2CF8" w:rsidTr="005C5740">
        <w:trPr>
          <w:trHeight w:val="424"/>
        </w:trPr>
        <w:tc>
          <w:tcPr>
            <w:tcW w:w="1101" w:type="dxa"/>
            <w:shd w:val="clear" w:color="auto" w:fill="auto"/>
          </w:tcPr>
          <w:p w:rsidR="005F1FA0" w:rsidRPr="00FB2CF8" w:rsidRDefault="005F1FA0" w:rsidP="005C5740">
            <w:pPr>
              <w:jc w:val="center"/>
            </w:pPr>
            <w:r>
              <w:t>12</w:t>
            </w:r>
          </w:p>
        </w:tc>
        <w:tc>
          <w:tcPr>
            <w:tcW w:w="2693" w:type="dxa"/>
            <w:shd w:val="clear" w:color="auto" w:fill="auto"/>
          </w:tcPr>
          <w:p w:rsidR="005F1FA0" w:rsidRPr="0053663E" w:rsidRDefault="005F1FA0" w:rsidP="005C5740">
            <w:pPr>
              <w:jc w:val="center"/>
            </w:pPr>
            <w:r>
              <w:t>30.11</w:t>
            </w:r>
          </w:p>
        </w:tc>
        <w:tc>
          <w:tcPr>
            <w:tcW w:w="9355" w:type="dxa"/>
            <w:shd w:val="clear" w:color="auto" w:fill="auto"/>
          </w:tcPr>
          <w:p w:rsidR="005F1FA0" w:rsidRPr="00FB2CF8" w:rsidRDefault="005F1FA0" w:rsidP="005C5740">
            <w:r w:rsidRPr="00FB2CF8">
              <w:t>Разметка детали по шаблону. Аппликация «Снеговик».</w:t>
            </w:r>
          </w:p>
        </w:tc>
        <w:tc>
          <w:tcPr>
            <w:tcW w:w="2127" w:type="dxa"/>
            <w:shd w:val="clear" w:color="auto" w:fill="auto"/>
          </w:tcPr>
          <w:p w:rsidR="005F1FA0" w:rsidRPr="00FB2CF8" w:rsidRDefault="005F1FA0" w:rsidP="005C5740">
            <w:pPr>
              <w:jc w:val="center"/>
            </w:pPr>
            <w:r>
              <w:t>1</w:t>
            </w:r>
          </w:p>
        </w:tc>
      </w:tr>
      <w:tr w:rsidR="005F1FA0" w:rsidRPr="00FB2CF8" w:rsidTr="005C5740">
        <w:trPr>
          <w:trHeight w:val="424"/>
        </w:trPr>
        <w:tc>
          <w:tcPr>
            <w:tcW w:w="1101" w:type="dxa"/>
            <w:shd w:val="clear" w:color="auto" w:fill="auto"/>
          </w:tcPr>
          <w:p w:rsidR="005F1FA0" w:rsidRPr="00FB2CF8" w:rsidRDefault="005F1FA0" w:rsidP="005C5740">
            <w:pPr>
              <w:jc w:val="center"/>
            </w:pPr>
            <w:r>
              <w:t>13</w:t>
            </w:r>
          </w:p>
        </w:tc>
        <w:tc>
          <w:tcPr>
            <w:tcW w:w="2693" w:type="dxa"/>
            <w:shd w:val="clear" w:color="auto" w:fill="auto"/>
          </w:tcPr>
          <w:p w:rsidR="005F1FA0" w:rsidRPr="0053663E" w:rsidRDefault="005F1FA0" w:rsidP="005C5740">
            <w:pPr>
              <w:jc w:val="center"/>
            </w:pPr>
            <w:r>
              <w:t>07.12</w:t>
            </w:r>
          </w:p>
        </w:tc>
        <w:tc>
          <w:tcPr>
            <w:tcW w:w="9355" w:type="dxa"/>
            <w:shd w:val="clear" w:color="auto" w:fill="auto"/>
            <w:vAlign w:val="center"/>
          </w:tcPr>
          <w:p w:rsidR="005F1FA0" w:rsidRPr="00FB2CF8" w:rsidRDefault="005F1FA0" w:rsidP="005C5740">
            <w:r w:rsidRPr="00FB2CF8">
              <w:t>Разметка по линейке и сгибанием. Цепь из полос бумаги.</w:t>
            </w:r>
          </w:p>
        </w:tc>
        <w:tc>
          <w:tcPr>
            <w:tcW w:w="2127" w:type="dxa"/>
            <w:shd w:val="clear" w:color="auto" w:fill="auto"/>
          </w:tcPr>
          <w:p w:rsidR="005F1FA0" w:rsidRPr="00FB2CF8" w:rsidRDefault="005F1FA0" w:rsidP="005C5740">
            <w:pPr>
              <w:jc w:val="center"/>
            </w:pPr>
            <w:r>
              <w:t>1</w:t>
            </w:r>
          </w:p>
        </w:tc>
      </w:tr>
      <w:tr w:rsidR="005F1FA0" w:rsidRPr="00FB2CF8" w:rsidTr="005C5740">
        <w:trPr>
          <w:trHeight w:val="424"/>
        </w:trPr>
        <w:tc>
          <w:tcPr>
            <w:tcW w:w="1101" w:type="dxa"/>
            <w:shd w:val="clear" w:color="auto" w:fill="auto"/>
          </w:tcPr>
          <w:p w:rsidR="005F1FA0" w:rsidRPr="00FB2CF8" w:rsidRDefault="005F1FA0" w:rsidP="005C5740">
            <w:pPr>
              <w:jc w:val="center"/>
            </w:pPr>
            <w:r>
              <w:t>14</w:t>
            </w:r>
          </w:p>
        </w:tc>
        <w:tc>
          <w:tcPr>
            <w:tcW w:w="2693" w:type="dxa"/>
            <w:shd w:val="clear" w:color="auto" w:fill="auto"/>
          </w:tcPr>
          <w:p w:rsidR="005F1FA0" w:rsidRPr="0053663E" w:rsidRDefault="005F1FA0" w:rsidP="005C5740">
            <w:pPr>
              <w:jc w:val="center"/>
            </w:pPr>
            <w:r>
              <w:t>14.12</w:t>
            </w:r>
          </w:p>
        </w:tc>
        <w:tc>
          <w:tcPr>
            <w:tcW w:w="9355" w:type="dxa"/>
            <w:shd w:val="clear" w:color="auto" w:fill="auto"/>
            <w:vAlign w:val="center"/>
          </w:tcPr>
          <w:p w:rsidR="005F1FA0" w:rsidRPr="00FB2CF8" w:rsidRDefault="005F1FA0" w:rsidP="005C5740">
            <w:r w:rsidRPr="00FB2CF8">
              <w:t xml:space="preserve">Образы зимней сказки. «Новогодняя сказка» </w:t>
            </w:r>
          </w:p>
        </w:tc>
        <w:tc>
          <w:tcPr>
            <w:tcW w:w="2127" w:type="dxa"/>
            <w:shd w:val="clear" w:color="auto" w:fill="auto"/>
          </w:tcPr>
          <w:p w:rsidR="005F1FA0" w:rsidRPr="00FB2CF8" w:rsidRDefault="005F1FA0" w:rsidP="005C5740">
            <w:pPr>
              <w:jc w:val="center"/>
            </w:pPr>
            <w:r>
              <w:t>1</w:t>
            </w:r>
          </w:p>
        </w:tc>
      </w:tr>
      <w:tr w:rsidR="005F1FA0" w:rsidRPr="00FB2CF8" w:rsidTr="005C5740">
        <w:trPr>
          <w:trHeight w:val="424"/>
        </w:trPr>
        <w:tc>
          <w:tcPr>
            <w:tcW w:w="1101" w:type="dxa"/>
            <w:shd w:val="clear" w:color="auto" w:fill="auto"/>
          </w:tcPr>
          <w:p w:rsidR="005F1FA0" w:rsidRPr="00FB2CF8" w:rsidRDefault="005F1FA0" w:rsidP="005C5740">
            <w:pPr>
              <w:jc w:val="center"/>
            </w:pPr>
            <w:r>
              <w:t>15</w:t>
            </w:r>
          </w:p>
        </w:tc>
        <w:tc>
          <w:tcPr>
            <w:tcW w:w="2693" w:type="dxa"/>
            <w:shd w:val="clear" w:color="auto" w:fill="auto"/>
          </w:tcPr>
          <w:p w:rsidR="005F1FA0" w:rsidRPr="0053663E" w:rsidRDefault="005F1FA0" w:rsidP="005C5740">
            <w:pPr>
              <w:jc w:val="center"/>
            </w:pPr>
            <w:r>
              <w:t>21.12</w:t>
            </w:r>
          </w:p>
        </w:tc>
        <w:tc>
          <w:tcPr>
            <w:tcW w:w="9355" w:type="dxa"/>
            <w:shd w:val="clear" w:color="auto" w:fill="auto"/>
          </w:tcPr>
          <w:p w:rsidR="005F1FA0" w:rsidRPr="00FB2CF8" w:rsidRDefault="005F1FA0" w:rsidP="005C5740">
            <w:r w:rsidRPr="00FB2CF8">
              <w:t xml:space="preserve">Образы зимней сказки. «Сказочный заяц» </w:t>
            </w:r>
          </w:p>
        </w:tc>
        <w:tc>
          <w:tcPr>
            <w:tcW w:w="2127" w:type="dxa"/>
            <w:shd w:val="clear" w:color="auto" w:fill="auto"/>
          </w:tcPr>
          <w:p w:rsidR="005F1FA0" w:rsidRPr="00FB2CF8" w:rsidRDefault="005F1FA0" w:rsidP="005C5740">
            <w:pPr>
              <w:jc w:val="center"/>
            </w:pPr>
            <w:r>
              <w:t>1</w:t>
            </w:r>
          </w:p>
        </w:tc>
      </w:tr>
      <w:tr w:rsidR="005F1FA0" w:rsidRPr="00FB2CF8" w:rsidTr="005C5740">
        <w:trPr>
          <w:trHeight w:val="424"/>
        </w:trPr>
        <w:tc>
          <w:tcPr>
            <w:tcW w:w="1101" w:type="dxa"/>
            <w:shd w:val="clear" w:color="auto" w:fill="auto"/>
          </w:tcPr>
          <w:p w:rsidR="005F1FA0" w:rsidRPr="00FB2CF8" w:rsidRDefault="005F1FA0" w:rsidP="005C5740">
            <w:pPr>
              <w:jc w:val="center"/>
            </w:pPr>
            <w:r>
              <w:lastRenderedPageBreak/>
              <w:t>16</w:t>
            </w:r>
          </w:p>
        </w:tc>
        <w:tc>
          <w:tcPr>
            <w:tcW w:w="2693" w:type="dxa"/>
            <w:shd w:val="clear" w:color="auto" w:fill="auto"/>
          </w:tcPr>
          <w:p w:rsidR="005F1FA0" w:rsidRPr="0053663E" w:rsidRDefault="005F1FA0" w:rsidP="005C5740">
            <w:pPr>
              <w:jc w:val="center"/>
            </w:pPr>
            <w:r>
              <w:t>28.12</w:t>
            </w:r>
          </w:p>
        </w:tc>
        <w:tc>
          <w:tcPr>
            <w:tcW w:w="9355" w:type="dxa"/>
            <w:shd w:val="clear" w:color="auto" w:fill="auto"/>
            <w:vAlign w:val="center"/>
          </w:tcPr>
          <w:p w:rsidR="005F1FA0" w:rsidRPr="00FB2CF8" w:rsidRDefault="005F1FA0" w:rsidP="005C5740">
            <w:r w:rsidRPr="00FB2CF8">
              <w:t xml:space="preserve">Работа с крепированной бумагой. «Вьюнок» </w:t>
            </w:r>
          </w:p>
        </w:tc>
        <w:tc>
          <w:tcPr>
            <w:tcW w:w="2127" w:type="dxa"/>
            <w:shd w:val="clear" w:color="auto" w:fill="auto"/>
          </w:tcPr>
          <w:p w:rsidR="005F1FA0" w:rsidRPr="00FB2CF8" w:rsidRDefault="005F1FA0" w:rsidP="005C5740">
            <w:pPr>
              <w:jc w:val="center"/>
            </w:pPr>
            <w:r>
              <w:t>1</w:t>
            </w:r>
          </w:p>
        </w:tc>
      </w:tr>
      <w:tr w:rsidR="005F1FA0" w:rsidRPr="00FB2CF8" w:rsidTr="005C5740">
        <w:trPr>
          <w:trHeight w:val="424"/>
        </w:trPr>
        <w:tc>
          <w:tcPr>
            <w:tcW w:w="1101" w:type="dxa"/>
            <w:shd w:val="clear" w:color="auto" w:fill="auto"/>
          </w:tcPr>
          <w:p w:rsidR="005F1FA0" w:rsidRPr="00FB2CF8" w:rsidRDefault="005F1FA0" w:rsidP="005C5740">
            <w:pPr>
              <w:jc w:val="center"/>
            </w:pPr>
            <w:r>
              <w:t>17</w:t>
            </w:r>
          </w:p>
        </w:tc>
        <w:tc>
          <w:tcPr>
            <w:tcW w:w="2693" w:type="dxa"/>
            <w:shd w:val="clear" w:color="auto" w:fill="auto"/>
          </w:tcPr>
          <w:p w:rsidR="005F1FA0" w:rsidRPr="0053663E" w:rsidRDefault="005F1FA0" w:rsidP="005C5740">
            <w:pPr>
              <w:jc w:val="center"/>
            </w:pPr>
          </w:p>
        </w:tc>
        <w:tc>
          <w:tcPr>
            <w:tcW w:w="9355" w:type="dxa"/>
            <w:shd w:val="clear" w:color="auto" w:fill="auto"/>
            <w:vAlign w:val="center"/>
          </w:tcPr>
          <w:p w:rsidR="005F1FA0" w:rsidRPr="00FB2CF8" w:rsidRDefault="005F1FA0" w:rsidP="005C5740">
            <w:r w:rsidRPr="00FB2CF8">
              <w:t xml:space="preserve">Работа с крепированной бумагой. «Цветок кактуса» </w:t>
            </w:r>
          </w:p>
        </w:tc>
        <w:tc>
          <w:tcPr>
            <w:tcW w:w="2127" w:type="dxa"/>
            <w:shd w:val="clear" w:color="auto" w:fill="auto"/>
          </w:tcPr>
          <w:p w:rsidR="005F1FA0" w:rsidRPr="00FB2CF8" w:rsidRDefault="005F1FA0" w:rsidP="005C5740">
            <w:pPr>
              <w:jc w:val="center"/>
            </w:pPr>
            <w:r>
              <w:t>1</w:t>
            </w:r>
          </w:p>
        </w:tc>
      </w:tr>
      <w:tr w:rsidR="005F1FA0" w:rsidRPr="00FB2CF8" w:rsidTr="005C5740">
        <w:trPr>
          <w:trHeight w:val="424"/>
        </w:trPr>
        <w:tc>
          <w:tcPr>
            <w:tcW w:w="1101" w:type="dxa"/>
            <w:shd w:val="clear" w:color="auto" w:fill="auto"/>
          </w:tcPr>
          <w:p w:rsidR="005F1FA0" w:rsidRPr="00FB2CF8" w:rsidRDefault="005F1FA0" w:rsidP="005C5740">
            <w:pPr>
              <w:jc w:val="center"/>
            </w:pPr>
            <w:r>
              <w:t>18</w:t>
            </w:r>
          </w:p>
        </w:tc>
        <w:tc>
          <w:tcPr>
            <w:tcW w:w="2693" w:type="dxa"/>
            <w:shd w:val="clear" w:color="auto" w:fill="auto"/>
          </w:tcPr>
          <w:p w:rsidR="005F1FA0" w:rsidRPr="00FB2CF8" w:rsidRDefault="005F1FA0" w:rsidP="005C5740">
            <w:pPr>
              <w:jc w:val="center"/>
              <w:rPr>
                <w:b/>
              </w:rPr>
            </w:pPr>
          </w:p>
        </w:tc>
        <w:tc>
          <w:tcPr>
            <w:tcW w:w="9355" w:type="dxa"/>
            <w:shd w:val="clear" w:color="auto" w:fill="auto"/>
            <w:vAlign w:val="center"/>
          </w:tcPr>
          <w:p w:rsidR="005F1FA0" w:rsidRPr="00FB2CF8" w:rsidRDefault="005F1FA0" w:rsidP="005C5740">
            <w:r w:rsidRPr="00FB2CF8">
              <w:t xml:space="preserve">Учимся сгибать картон и плотную бумагу. Открытка </w:t>
            </w:r>
            <w:proofErr w:type="gramStart"/>
            <w:r w:rsidRPr="00FB2CF8">
              <w:t>к</w:t>
            </w:r>
            <w:proofErr w:type="gramEnd"/>
            <w:r w:rsidRPr="00FB2CF8">
              <w:t xml:space="preserve"> Дню защитника Отечества </w:t>
            </w:r>
          </w:p>
        </w:tc>
        <w:tc>
          <w:tcPr>
            <w:tcW w:w="2127" w:type="dxa"/>
            <w:shd w:val="clear" w:color="auto" w:fill="auto"/>
          </w:tcPr>
          <w:p w:rsidR="005F1FA0" w:rsidRPr="00FB2CF8" w:rsidRDefault="005F1FA0" w:rsidP="005C5740">
            <w:pPr>
              <w:jc w:val="center"/>
            </w:pPr>
            <w:r>
              <w:t>1</w:t>
            </w:r>
          </w:p>
        </w:tc>
      </w:tr>
      <w:tr w:rsidR="005F1FA0" w:rsidRPr="00FB2CF8" w:rsidTr="005C5740">
        <w:trPr>
          <w:trHeight w:val="424"/>
        </w:trPr>
        <w:tc>
          <w:tcPr>
            <w:tcW w:w="1101" w:type="dxa"/>
            <w:shd w:val="clear" w:color="auto" w:fill="auto"/>
          </w:tcPr>
          <w:p w:rsidR="005F1FA0" w:rsidRPr="00FB2CF8" w:rsidRDefault="005F1FA0" w:rsidP="005C5740">
            <w:pPr>
              <w:jc w:val="center"/>
            </w:pPr>
            <w:r>
              <w:t>19</w:t>
            </w:r>
          </w:p>
        </w:tc>
        <w:tc>
          <w:tcPr>
            <w:tcW w:w="2693" w:type="dxa"/>
            <w:shd w:val="clear" w:color="auto" w:fill="auto"/>
          </w:tcPr>
          <w:p w:rsidR="005F1FA0" w:rsidRPr="00FB2CF8" w:rsidRDefault="005F1FA0" w:rsidP="005C5740">
            <w:pPr>
              <w:jc w:val="center"/>
              <w:rPr>
                <w:b/>
              </w:rPr>
            </w:pPr>
          </w:p>
        </w:tc>
        <w:tc>
          <w:tcPr>
            <w:tcW w:w="9355" w:type="dxa"/>
            <w:shd w:val="clear" w:color="auto" w:fill="auto"/>
            <w:vAlign w:val="center"/>
          </w:tcPr>
          <w:p w:rsidR="005F1FA0" w:rsidRPr="00FB2CF8" w:rsidRDefault="005F1FA0" w:rsidP="005C5740">
            <w:r w:rsidRPr="00FB2CF8">
              <w:t>Учимся сгибать картон и плотную бумагу. Открытка для мамы</w:t>
            </w:r>
          </w:p>
        </w:tc>
        <w:tc>
          <w:tcPr>
            <w:tcW w:w="2127" w:type="dxa"/>
            <w:shd w:val="clear" w:color="auto" w:fill="auto"/>
          </w:tcPr>
          <w:p w:rsidR="005F1FA0" w:rsidRPr="00FB2CF8" w:rsidRDefault="005F1FA0" w:rsidP="005C5740">
            <w:pPr>
              <w:jc w:val="center"/>
            </w:pPr>
            <w:r>
              <w:t>1</w:t>
            </w:r>
          </w:p>
        </w:tc>
      </w:tr>
      <w:tr w:rsidR="005F1FA0" w:rsidRPr="00FB2CF8" w:rsidTr="005C5740">
        <w:trPr>
          <w:trHeight w:val="424"/>
        </w:trPr>
        <w:tc>
          <w:tcPr>
            <w:tcW w:w="1101" w:type="dxa"/>
            <w:shd w:val="clear" w:color="auto" w:fill="auto"/>
          </w:tcPr>
          <w:p w:rsidR="005F1FA0" w:rsidRPr="00FB2CF8" w:rsidRDefault="005F1FA0" w:rsidP="005C5740">
            <w:pPr>
              <w:jc w:val="center"/>
            </w:pPr>
            <w:r>
              <w:t>20</w:t>
            </w:r>
          </w:p>
        </w:tc>
        <w:tc>
          <w:tcPr>
            <w:tcW w:w="2693" w:type="dxa"/>
            <w:shd w:val="clear" w:color="auto" w:fill="auto"/>
          </w:tcPr>
          <w:p w:rsidR="005F1FA0" w:rsidRPr="00FB2CF8" w:rsidRDefault="005F1FA0" w:rsidP="005C5740">
            <w:pPr>
              <w:jc w:val="center"/>
              <w:rPr>
                <w:b/>
              </w:rPr>
            </w:pPr>
          </w:p>
        </w:tc>
        <w:tc>
          <w:tcPr>
            <w:tcW w:w="9355" w:type="dxa"/>
            <w:shd w:val="clear" w:color="auto" w:fill="auto"/>
            <w:vAlign w:val="center"/>
          </w:tcPr>
          <w:p w:rsidR="005F1FA0" w:rsidRPr="00FB2CF8" w:rsidRDefault="005F1FA0" w:rsidP="005C5740">
            <w:r w:rsidRPr="00FB2CF8">
              <w:t xml:space="preserve">Учимся работать с нитками и иглой. Кисточки-веснянки </w:t>
            </w:r>
          </w:p>
        </w:tc>
        <w:tc>
          <w:tcPr>
            <w:tcW w:w="2127" w:type="dxa"/>
            <w:shd w:val="clear" w:color="auto" w:fill="auto"/>
          </w:tcPr>
          <w:p w:rsidR="005F1FA0" w:rsidRPr="00FB2CF8" w:rsidRDefault="005F1FA0" w:rsidP="005C5740">
            <w:pPr>
              <w:jc w:val="center"/>
            </w:pPr>
            <w:r>
              <w:t>1</w:t>
            </w:r>
          </w:p>
        </w:tc>
      </w:tr>
      <w:tr w:rsidR="005F1FA0" w:rsidRPr="00FB2CF8" w:rsidTr="005C5740">
        <w:trPr>
          <w:trHeight w:val="424"/>
        </w:trPr>
        <w:tc>
          <w:tcPr>
            <w:tcW w:w="1101" w:type="dxa"/>
            <w:shd w:val="clear" w:color="auto" w:fill="auto"/>
          </w:tcPr>
          <w:p w:rsidR="005F1FA0" w:rsidRPr="00FB2CF8" w:rsidRDefault="005F1FA0" w:rsidP="005C5740">
            <w:pPr>
              <w:jc w:val="center"/>
            </w:pPr>
            <w:r>
              <w:t>21</w:t>
            </w:r>
          </w:p>
        </w:tc>
        <w:tc>
          <w:tcPr>
            <w:tcW w:w="2693" w:type="dxa"/>
            <w:shd w:val="clear" w:color="auto" w:fill="auto"/>
          </w:tcPr>
          <w:p w:rsidR="005F1FA0" w:rsidRPr="00FB2CF8" w:rsidRDefault="005F1FA0" w:rsidP="005C5740">
            <w:pPr>
              <w:jc w:val="center"/>
              <w:rPr>
                <w:b/>
              </w:rPr>
            </w:pPr>
          </w:p>
        </w:tc>
        <w:tc>
          <w:tcPr>
            <w:tcW w:w="9355" w:type="dxa"/>
            <w:shd w:val="clear" w:color="auto" w:fill="auto"/>
            <w:vAlign w:val="center"/>
          </w:tcPr>
          <w:p w:rsidR="005F1FA0" w:rsidRPr="00FB2CF8" w:rsidRDefault="005F1FA0" w:rsidP="005C5740">
            <w:r w:rsidRPr="00FB2CF8">
              <w:t xml:space="preserve">Учимся работать с нитками и иглой. Пришивание пуговиц </w:t>
            </w:r>
          </w:p>
        </w:tc>
        <w:tc>
          <w:tcPr>
            <w:tcW w:w="2127" w:type="dxa"/>
            <w:shd w:val="clear" w:color="auto" w:fill="auto"/>
          </w:tcPr>
          <w:p w:rsidR="005F1FA0" w:rsidRPr="00FB2CF8" w:rsidRDefault="005F1FA0" w:rsidP="005C5740">
            <w:pPr>
              <w:jc w:val="center"/>
            </w:pPr>
            <w:r>
              <w:t>1</w:t>
            </w:r>
          </w:p>
        </w:tc>
      </w:tr>
      <w:tr w:rsidR="005F1FA0" w:rsidRPr="00FB2CF8" w:rsidTr="005C5740">
        <w:trPr>
          <w:trHeight w:val="424"/>
        </w:trPr>
        <w:tc>
          <w:tcPr>
            <w:tcW w:w="1101" w:type="dxa"/>
            <w:shd w:val="clear" w:color="auto" w:fill="auto"/>
          </w:tcPr>
          <w:p w:rsidR="005F1FA0" w:rsidRPr="00FB2CF8" w:rsidRDefault="005F1FA0" w:rsidP="005C5740">
            <w:pPr>
              <w:jc w:val="center"/>
            </w:pPr>
            <w:r>
              <w:t>22</w:t>
            </w:r>
          </w:p>
        </w:tc>
        <w:tc>
          <w:tcPr>
            <w:tcW w:w="2693" w:type="dxa"/>
            <w:shd w:val="clear" w:color="auto" w:fill="auto"/>
          </w:tcPr>
          <w:p w:rsidR="005F1FA0" w:rsidRPr="00FB2CF8" w:rsidRDefault="005F1FA0" w:rsidP="005C5740">
            <w:pPr>
              <w:jc w:val="center"/>
              <w:rPr>
                <w:b/>
              </w:rPr>
            </w:pPr>
          </w:p>
        </w:tc>
        <w:tc>
          <w:tcPr>
            <w:tcW w:w="9355" w:type="dxa"/>
            <w:shd w:val="clear" w:color="auto" w:fill="auto"/>
            <w:vAlign w:val="center"/>
          </w:tcPr>
          <w:p w:rsidR="005F1FA0" w:rsidRPr="00FB2CF8" w:rsidRDefault="005F1FA0" w:rsidP="005C5740">
            <w:r w:rsidRPr="00FB2CF8">
              <w:t xml:space="preserve">Учимся работать с нитками и иглой. Лучистая рамка </w:t>
            </w:r>
          </w:p>
        </w:tc>
        <w:tc>
          <w:tcPr>
            <w:tcW w:w="2127" w:type="dxa"/>
            <w:shd w:val="clear" w:color="auto" w:fill="auto"/>
          </w:tcPr>
          <w:p w:rsidR="005F1FA0" w:rsidRPr="00FB2CF8" w:rsidRDefault="005F1FA0" w:rsidP="005C5740">
            <w:pPr>
              <w:jc w:val="center"/>
            </w:pPr>
            <w:r>
              <w:t>1</w:t>
            </w:r>
          </w:p>
        </w:tc>
      </w:tr>
      <w:tr w:rsidR="005F1FA0" w:rsidRPr="00FB2CF8" w:rsidTr="005C5740">
        <w:trPr>
          <w:trHeight w:val="424"/>
        </w:trPr>
        <w:tc>
          <w:tcPr>
            <w:tcW w:w="1101" w:type="dxa"/>
            <w:shd w:val="clear" w:color="auto" w:fill="auto"/>
          </w:tcPr>
          <w:p w:rsidR="005F1FA0" w:rsidRPr="00FB2CF8" w:rsidRDefault="005F1FA0" w:rsidP="005C5740">
            <w:pPr>
              <w:jc w:val="center"/>
            </w:pPr>
            <w:r>
              <w:t>23</w:t>
            </w:r>
          </w:p>
        </w:tc>
        <w:tc>
          <w:tcPr>
            <w:tcW w:w="2693" w:type="dxa"/>
            <w:shd w:val="clear" w:color="auto" w:fill="auto"/>
          </w:tcPr>
          <w:p w:rsidR="005F1FA0" w:rsidRPr="00FB2CF8" w:rsidRDefault="005F1FA0" w:rsidP="005C5740">
            <w:pPr>
              <w:jc w:val="center"/>
              <w:rPr>
                <w:b/>
              </w:rPr>
            </w:pPr>
          </w:p>
        </w:tc>
        <w:tc>
          <w:tcPr>
            <w:tcW w:w="9355" w:type="dxa"/>
            <w:shd w:val="clear" w:color="auto" w:fill="auto"/>
          </w:tcPr>
          <w:p w:rsidR="005F1FA0" w:rsidRPr="00FB2CF8" w:rsidRDefault="005F1FA0" w:rsidP="005C5740">
            <w:r w:rsidRPr="00FB2CF8">
              <w:t>Новая жизнь капсул «Киндер-сюрприз». Губка для обуви.</w:t>
            </w:r>
          </w:p>
        </w:tc>
        <w:tc>
          <w:tcPr>
            <w:tcW w:w="2127" w:type="dxa"/>
            <w:shd w:val="clear" w:color="auto" w:fill="auto"/>
          </w:tcPr>
          <w:p w:rsidR="005F1FA0" w:rsidRPr="00FB2CF8" w:rsidRDefault="005F1FA0" w:rsidP="005C5740">
            <w:pPr>
              <w:jc w:val="center"/>
            </w:pPr>
            <w:r>
              <w:t>1</w:t>
            </w:r>
          </w:p>
        </w:tc>
      </w:tr>
      <w:tr w:rsidR="005F1FA0" w:rsidRPr="00FB2CF8" w:rsidTr="005C5740">
        <w:trPr>
          <w:trHeight w:val="424"/>
        </w:trPr>
        <w:tc>
          <w:tcPr>
            <w:tcW w:w="15276" w:type="dxa"/>
            <w:gridSpan w:val="4"/>
            <w:shd w:val="clear" w:color="auto" w:fill="auto"/>
          </w:tcPr>
          <w:p w:rsidR="005F1FA0" w:rsidRPr="00FB2CF8" w:rsidRDefault="005F1FA0" w:rsidP="005C5740">
            <w:pPr>
              <w:jc w:val="center"/>
            </w:pPr>
            <w:r w:rsidRPr="00FB2CF8">
              <w:rPr>
                <w:rStyle w:val="295pt"/>
                <w:rFonts w:eastAsia="Calibri"/>
                <w:i w:val="0"/>
                <w:sz w:val="24"/>
                <w:szCs w:val="24"/>
              </w:rPr>
              <w:t>Конструируем и решаем задачи (</w:t>
            </w:r>
            <w:r>
              <w:rPr>
                <w:rStyle w:val="295pt"/>
                <w:rFonts w:eastAsia="Calibri"/>
                <w:i w:val="0"/>
                <w:sz w:val="24"/>
                <w:szCs w:val="24"/>
              </w:rPr>
              <w:t>10</w:t>
            </w:r>
            <w:r w:rsidRPr="00FB2CF8">
              <w:rPr>
                <w:rStyle w:val="295pt"/>
                <w:rFonts w:eastAsia="Calibri"/>
                <w:i w:val="0"/>
                <w:sz w:val="24"/>
                <w:szCs w:val="24"/>
              </w:rPr>
              <w:t xml:space="preserve"> часов)</w:t>
            </w:r>
          </w:p>
        </w:tc>
      </w:tr>
      <w:tr w:rsidR="005F1FA0" w:rsidRPr="00FB2CF8" w:rsidTr="005C5740">
        <w:trPr>
          <w:trHeight w:val="424"/>
        </w:trPr>
        <w:tc>
          <w:tcPr>
            <w:tcW w:w="1101" w:type="dxa"/>
            <w:shd w:val="clear" w:color="auto" w:fill="auto"/>
          </w:tcPr>
          <w:p w:rsidR="005F1FA0" w:rsidRPr="00FB2CF8" w:rsidRDefault="005F1FA0" w:rsidP="005C5740">
            <w:pPr>
              <w:jc w:val="center"/>
            </w:pPr>
            <w:r>
              <w:t>24</w:t>
            </w:r>
          </w:p>
        </w:tc>
        <w:tc>
          <w:tcPr>
            <w:tcW w:w="2693" w:type="dxa"/>
            <w:shd w:val="clear" w:color="auto" w:fill="auto"/>
          </w:tcPr>
          <w:p w:rsidR="005F1FA0" w:rsidRPr="00FB2CF8" w:rsidRDefault="005F1FA0" w:rsidP="005C5740">
            <w:pPr>
              <w:jc w:val="center"/>
              <w:rPr>
                <w:b/>
              </w:rPr>
            </w:pPr>
          </w:p>
        </w:tc>
        <w:tc>
          <w:tcPr>
            <w:tcW w:w="9355" w:type="dxa"/>
            <w:shd w:val="clear" w:color="auto" w:fill="auto"/>
          </w:tcPr>
          <w:p w:rsidR="005F1FA0" w:rsidRPr="00FB2CF8" w:rsidRDefault="005F1FA0" w:rsidP="005C5740">
            <w:r w:rsidRPr="00FB2CF8">
              <w:t>Аппликация из геометрических фигур «Парусник».</w:t>
            </w:r>
          </w:p>
        </w:tc>
        <w:tc>
          <w:tcPr>
            <w:tcW w:w="2127" w:type="dxa"/>
            <w:shd w:val="clear" w:color="auto" w:fill="auto"/>
          </w:tcPr>
          <w:p w:rsidR="005F1FA0" w:rsidRPr="00FB2CF8" w:rsidRDefault="005F1FA0" w:rsidP="005C5740">
            <w:pPr>
              <w:jc w:val="center"/>
            </w:pPr>
            <w:r>
              <w:t>1</w:t>
            </w:r>
          </w:p>
        </w:tc>
      </w:tr>
      <w:tr w:rsidR="005F1FA0" w:rsidRPr="00FB2CF8" w:rsidTr="005C5740">
        <w:trPr>
          <w:trHeight w:val="424"/>
        </w:trPr>
        <w:tc>
          <w:tcPr>
            <w:tcW w:w="1101" w:type="dxa"/>
            <w:shd w:val="clear" w:color="auto" w:fill="auto"/>
          </w:tcPr>
          <w:p w:rsidR="005F1FA0" w:rsidRPr="00FB2CF8" w:rsidRDefault="005F1FA0" w:rsidP="005C5740">
            <w:pPr>
              <w:jc w:val="center"/>
            </w:pPr>
            <w:r>
              <w:t>25</w:t>
            </w:r>
          </w:p>
        </w:tc>
        <w:tc>
          <w:tcPr>
            <w:tcW w:w="2693" w:type="dxa"/>
            <w:shd w:val="clear" w:color="auto" w:fill="auto"/>
          </w:tcPr>
          <w:p w:rsidR="005F1FA0" w:rsidRPr="00FB2CF8" w:rsidRDefault="005F1FA0" w:rsidP="005C5740">
            <w:pPr>
              <w:jc w:val="center"/>
              <w:rPr>
                <w:b/>
              </w:rPr>
            </w:pPr>
          </w:p>
        </w:tc>
        <w:tc>
          <w:tcPr>
            <w:tcW w:w="9355" w:type="dxa"/>
            <w:shd w:val="clear" w:color="auto" w:fill="auto"/>
          </w:tcPr>
          <w:p w:rsidR="005F1FA0" w:rsidRPr="00FB2CF8" w:rsidRDefault="005F1FA0" w:rsidP="005C5740">
            <w:r w:rsidRPr="00FB2CF8">
              <w:t>Узор из симметричных деталей.</w:t>
            </w:r>
          </w:p>
        </w:tc>
        <w:tc>
          <w:tcPr>
            <w:tcW w:w="2127" w:type="dxa"/>
            <w:shd w:val="clear" w:color="auto" w:fill="auto"/>
          </w:tcPr>
          <w:p w:rsidR="005F1FA0" w:rsidRPr="00FB2CF8" w:rsidRDefault="005F1FA0" w:rsidP="005C5740">
            <w:pPr>
              <w:jc w:val="center"/>
            </w:pPr>
            <w:r>
              <w:t>1</w:t>
            </w:r>
          </w:p>
        </w:tc>
      </w:tr>
      <w:tr w:rsidR="005F1FA0" w:rsidRPr="00FB2CF8" w:rsidTr="005C5740">
        <w:trPr>
          <w:trHeight w:val="424"/>
        </w:trPr>
        <w:tc>
          <w:tcPr>
            <w:tcW w:w="1101" w:type="dxa"/>
            <w:shd w:val="clear" w:color="auto" w:fill="auto"/>
          </w:tcPr>
          <w:p w:rsidR="005F1FA0" w:rsidRPr="00FB2CF8" w:rsidRDefault="005F1FA0" w:rsidP="005C5740">
            <w:pPr>
              <w:jc w:val="center"/>
            </w:pPr>
            <w:r>
              <w:t>26</w:t>
            </w:r>
          </w:p>
        </w:tc>
        <w:tc>
          <w:tcPr>
            <w:tcW w:w="2693" w:type="dxa"/>
            <w:shd w:val="clear" w:color="auto" w:fill="auto"/>
          </w:tcPr>
          <w:p w:rsidR="005F1FA0" w:rsidRPr="00FB2CF8" w:rsidRDefault="005F1FA0" w:rsidP="005C5740">
            <w:pPr>
              <w:jc w:val="center"/>
              <w:rPr>
                <w:b/>
              </w:rPr>
            </w:pPr>
          </w:p>
        </w:tc>
        <w:tc>
          <w:tcPr>
            <w:tcW w:w="9355" w:type="dxa"/>
            <w:shd w:val="clear" w:color="auto" w:fill="auto"/>
          </w:tcPr>
          <w:p w:rsidR="005F1FA0" w:rsidRPr="00FB2CF8" w:rsidRDefault="005F1FA0" w:rsidP="005C5740">
            <w:r w:rsidRPr="00FB2CF8">
              <w:t>Повторение и закрепление приемов обработки бумаги. Аппликация-задача «Птица».</w:t>
            </w:r>
          </w:p>
        </w:tc>
        <w:tc>
          <w:tcPr>
            <w:tcW w:w="2127" w:type="dxa"/>
            <w:shd w:val="clear" w:color="auto" w:fill="auto"/>
          </w:tcPr>
          <w:p w:rsidR="005F1FA0" w:rsidRPr="00FB2CF8" w:rsidRDefault="005F1FA0" w:rsidP="005C5740">
            <w:pPr>
              <w:jc w:val="center"/>
            </w:pPr>
            <w:r>
              <w:t>1</w:t>
            </w:r>
          </w:p>
        </w:tc>
      </w:tr>
      <w:tr w:rsidR="005F1FA0" w:rsidRPr="00FB2CF8" w:rsidTr="005C5740">
        <w:trPr>
          <w:trHeight w:val="424"/>
        </w:trPr>
        <w:tc>
          <w:tcPr>
            <w:tcW w:w="1101" w:type="dxa"/>
            <w:shd w:val="clear" w:color="auto" w:fill="auto"/>
          </w:tcPr>
          <w:p w:rsidR="005F1FA0" w:rsidRPr="00FB2CF8" w:rsidRDefault="005F1FA0" w:rsidP="005C5740">
            <w:pPr>
              <w:jc w:val="center"/>
            </w:pPr>
            <w:r>
              <w:t>27</w:t>
            </w:r>
          </w:p>
        </w:tc>
        <w:tc>
          <w:tcPr>
            <w:tcW w:w="2693" w:type="dxa"/>
            <w:shd w:val="clear" w:color="auto" w:fill="auto"/>
          </w:tcPr>
          <w:p w:rsidR="005F1FA0" w:rsidRPr="00FB2CF8" w:rsidRDefault="005F1FA0" w:rsidP="005C5740">
            <w:pPr>
              <w:jc w:val="center"/>
              <w:rPr>
                <w:b/>
              </w:rPr>
            </w:pPr>
          </w:p>
        </w:tc>
        <w:tc>
          <w:tcPr>
            <w:tcW w:w="9355" w:type="dxa"/>
            <w:shd w:val="clear" w:color="auto" w:fill="auto"/>
            <w:vAlign w:val="center"/>
          </w:tcPr>
          <w:p w:rsidR="005F1FA0" w:rsidRPr="00FB2CF8" w:rsidRDefault="005F1FA0" w:rsidP="005C5740">
            <w:r w:rsidRPr="00FB2CF8">
              <w:t xml:space="preserve">Новые приемы </w:t>
            </w:r>
            <w:proofErr w:type="spellStart"/>
            <w:r w:rsidRPr="00FB2CF8">
              <w:t>бумагопластики</w:t>
            </w:r>
            <w:proofErr w:type="spellEnd"/>
            <w:r w:rsidRPr="00FB2CF8">
              <w:t xml:space="preserve"> в конструировании. Домик хитрого гнома.</w:t>
            </w:r>
          </w:p>
        </w:tc>
        <w:tc>
          <w:tcPr>
            <w:tcW w:w="2127" w:type="dxa"/>
            <w:shd w:val="clear" w:color="auto" w:fill="auto"/>
          </w:tcPr>
          <w:p w:rsidR="005F1FA0" w:rsidRPr="00FB2CF8" w:rsidRDefault="005F1FA0" w:rsidP="005C5740">
            <w:pPr>
              <w:jc w:val="center"/>
            </w:pPr>
            <w:r>
              <w:t>1</w:t>
            </w:r>
          </w:p>
        </w:tc>
      </w:tr>
      <w:tr w:rsidR="005F1FA0" w:rsidRPr="00FB2CF8" w:rsidTr="005C5740">
        <w:trPr>
          <w:trHeight w:val="424"/>
        </w:trPr>
        <w:tc>
          <w:tcPr>
            <w:tcW w:w="1101" w:type="dxa"/>
            <w:shd w:val="clear" w:color="auto" w:fill="auto"/>
          </w:tcPr>
          <w:p w:rsidR="005F1FA0" w:rsidRPr="00FB2CF8" w:rsidRDefault="005F1FA0" w:rsidP="005C5740">
            <w:pPr>
              <w:jc w:val="center"/>
            </w:pPr>
            <w:r>
              <w:t>28</w:t>
            </w:r>
          </w:p>
        </w:tc>
        <w:tc>
          <w:tcPr>
            <w:tcW w:w="2693" w:type="dxa"/>
            <w:shd w:val="clear" w:color="auto" w:fill="auto"/>
          </w:tcPr>
          <w:p w:rsidR="005F1FA0" w:rsidRPr="00FB2CF8" w:rsidRDefault="005F1FA0" w:rsidP="005C5740">
            <w:pPr>
              <w:jc w:val="center"/>
              <w:rPr>
                <w:b/>
              </w:rPr>
            </w:pPr>
          </w:p>
        </w:tc>
        <w:tc>
          <w:tcPr>
            <w:tcW w:w="9355" w:type="dxa"/>
            <w:shd w:val="clear" w:color="auto" w:fill="auto"/>
            <w:vAlign w:val="center"/>
          </w:tcPr>
          <w:p w:rsidR="005F1FA0" w:rsidRPr="00FB2CF8" w:rsidRDefault="005F1FA0" w:rsidP="005C5740">
            <w:r w:rsidRPr="00FB2CF8">
              <w:t xml:space="preserve">Разные образы – разные способы работы. Аппликация «Салют» </w:t>
            </w:r>
          </w:p>
        </w:tc>
        <w:tc>
          <w:tcPr>
            <w:tcW w:w="2127" w:type="dxa"/>
            <w:shd w:val="clear" w:color="auto" w:fill="auto"/>
          </w:tcPr>
          <w:p w:rsidR="005F1FA0" w:rsidRPr="00FB2CF8" w:rsidRDefault="005F1FA0" w:rsidP="005C5740">
            <w:pPr>
              <w:jc w:val="center"/>
            </w:pPr>
            <w:r>
              <w:t>1</w:t>
            </w:r>
          </w:p>
        </w:tc>
      </w:tr>
      <w:tr w:rsidR="005F1FA0" w:rsidRPr="00FB2CF8" w:rsidTr="005C5740">
        <w:trPr>
          <w:trHeight w:val="424"/>
        </w:trPr>
        <w:tc>
          <w:tcPr>
            <w:tcW w:w="1101" w:type="dxa"/>
            <w:shd w:val="clear" w:color="auto" w:fill="auto"/>
          </w:tcPr>
          <w:p w:rsidR="005F1FA0" w:rsidRPr="00FB2CF8" w:rsidRDefault="005F1FA0" w:rsidP="005C5740">
            <w:pPr>
              <w:jc w:val="center"/>
            </w:pPr>
            <w:r>
              <w:t>29</w:t>
            </w:r>
          </w:p>
        </w:tc>
        <w:tc>
          <w:tcPr>
            <w:tcW w:w="2693" w:type="dxa"/>
            <w:shd w:val="clear" w:color="auto" w:fill="auto"/>
          </w:tcPr>
          <w:p w:rsidR="005F1FA0" w:rsidRPr="00FB2CF8" w:rsidRDefault="005F1FA0" w:rsidP="005C5740">
            <w:pPr>
              <w:jc w:val="center"/>
              <w:rPr>
                <w:b/>
              </w:rPr>
            </w:pPr>
          </w:p>
        </w:tc>
        <w:tc>
          <w:tcPr>
            <w:tcW w:w="9355" w:type="dxa"/>
            <w:shd w:val="clear" w:color="auto" w:fill="auto"/>
            <w:vAlign w:val="center"/>
          </w:tcPr>
          <w:p w:rsidR="005F1FA0" w:rsidRPr="00FB2CF8" w:rsidRDefault="005F1FA0" w:rsidP="005C5740">
            <w:r w:rsidRPr="00FB2CF8">
              <w:t xml:space="preserve">Разные образы – разные способы работы. Аппликация «Букет» </w:t>
            </w:r>
          </w:p>
        </w:tc>
        <w:tc>
          <w:tcPr>
            <w:tcW w:w="2127" w:type="dxa"/>
            <w:shd w:val="clear" w:color="auto" w:fill="auto"/>
          </w:tcPr>
          <w:p w:rsidR="005F1FA0" w:rsidRPr="00FB2CF8" w:rsidRDefault="005F1FA0" w:rsidP="005C5740">
            <w:pPr>
              <w:jc w:val="center"/>
            </w:pPr>
            <w:r>
              <w:t>1</w:t>
            </w:r>
          </w:p>
        </w:tc>
      </w:tr>
      <w:tr w:rsidR="005F1FA0" w:rsidRPr="00FB2CF8" w:rsidTr="005C5740">
        <w:trPr>
          <w:trHeight w:val="424"/>
        </w:trPr>
        <w:tc>
          <w:tcPr>
            <w:tcW w:w="1101" w:type="dxa"/>
            <w:shd w:val="clear" w:color="auto" w:fill="auto"/>
          </w:tcPr>
          <w:p w:rsidR="005F1FA0" w:rsidRPr="00FB2CF8" w:rsidRDefault="005F1FA0" w:rsidP="005C5740">
            <w:pPr>
              <w:jc w:val="center"/>
            </w:pPr>
            <w:r>
              <w:t>30</w:t>
            </w:r>
          </w:p>
        </w:tc>
        <w:tc>
          <w:tcPr>
            <w:tcW w:w="2693" w:type="dxa"/>
            <w:shd w:val="clear" w:color="auto" w:fill="auto"/>
          </w:tcPr>
          <w:p w:rsidR="005F1FA0" w:rsidRPr="00FB2CF8" w:rsidRDefault="005F1FA0" w:rsidP="005C5740">
            <w:pPr>
              <w:jc w:val="center"/>
              <w:rPr>
                <w:b/>
              </w:rPr>
            </w:pPr>
          </w:p>
        </w:tc>
        <w:tc>
          <w:tcPr>
            <w:tcW w:w="9355" w:type="dxa"/>
            <w:shd w:val="clear" w:color="auto" w:fill="auto"/>
            <w:vAlign w:val="center"/>
          </w:tcPr>
          <w:p w:rsidR="005F1FA0" w:rsidRPr="00FB2CF8" w:rsidRDefault="005F1FA0" w:rsidP="005C5740">
            <w:r w:rsidRPr="00FB2CF8">
              <w:t xml:space="preserve">Работаем с набором «Конструктор». Конструирование букв. Правила работы. </w:t>
            </w:r>
          </w:p>
        </w:tc>
        <w:tc>
          <w:tcPr>
            <w:tcW w:w="2127" w:type="dxa"/>
            <w:shd w:val="clear" w:color="auto" w:fill="auto"/>
          </w:tcPr>
          <w:p w:rsidR="005F1FA0" w:rsidRPr="00FB2CF8" w:rsidRDefault="005F1FA0" w:rsidP="005C5740">
            <w:pPr>
              <w:jc w:val="center"/>
            </w:pPr>
            <w:r>
              <w:t>1</w:t>
            </w:r>
          </w:p>
        </w:tc>
      </w:tr>
      <w:tr w:rsidR="005F1FA0" w:rsidRPr="00FB2CF8" w:rsidTr="005C5740">
        <w:trPr>
          <w:trHeight w:val="424"/>
        </w:trPr>
        <w:tc>
          <w:tcPr>
            <w:tcW w:w="1101" w:type="dxa"/>
            <w:shd w:val="clear" w:color="auto" w:fill="auto"/>
          </w:tcPr>
          <w:p w:rsidR="005F1FA0" w:rsidRPr="00FB2CF8" w:rsidRDefault="005F1FA0" w:rsidP="005C5740">
            <w:pPr>
              <w:jc w:val="center"/>
            </w:pPr>
            <w:r>
              <w:t>31</w:t>
            </w:r>
          </w:p>
        </w:tc>
        <w:tc>
          <w:tcPr>
            <w:tcW w:w="2693" w:type="dxa"/>
            <w:shd w:val="clear" w:color="auto" w:fill="auto"/>
          </w:tcPr>
          <w:p w:rsidR="005F1FA0" w:rsidRPr="00FB2CF8" w:rsidRDefault="005F1FA0" w:rsidP="005C5740">
            <w:pPr>
              <w:jc w:val="center"/>
              <w:rPr>
                <w:b/>
              </w:rPr>
            </w:pPr>
          </w:p>
        </w:tc>
        <w:tc>
          <w:tcPr>
            <w:tcW w:w="9355" w:type="dxa"/>
            <w:shd w:val="clear" w:color="auto" w:fill="auto"/>
            <w:vAlign w:val="center"/>
          </w:tcPr>
          <w:p w:rsidR="005F1FA0" w:rsidRPr="00FB2CF8" w:rsidRDefault="005F1FA0" w:rsidP="005C5740">
            <w:r w:rsidRPr="00FB2CF8">
              <w:t>Работаем с набором «Конструктор». Конструирование букв. Приемы сборки простых узлов.</w:t>
            </w:r>
          </w:p>
        </w:tc>
        <w:tc>
          <w:tcPr>
            <w:tcW w:w="2127" w:type="dxa"/>
            <w:shd w:val="clear" w:color="auto" w:fill="auto"/>
          </w:tcPr>
          <w:p w:rsidR="005F1FA0" w:rsidRPr="00FB2CF8" w:rsidRDefault="005F1FA0" w:rsidP="005C5740">
            <w:pPr>
              <w:jc w:val="center"/>
            </w:pPr>
            <w:r>
              <w:t>1</w:t>
            </w:r>
          </w:p>
        </w:tc>
      </w:tr>
      <w:tr w:rsidR="005F1FA0" w:rsidRPr="00FB2CF8" w:rsidTr="005C5740">
        <w:trPr>
          <w:trHeight w:val="424"/>
        </w:trPr>
        <w:tc>
          <w:tcPr>
            <w:tcW w:w="1101" w:type="dxa"/>
            <w:shd w:val="clear" w:color="auto" w:fill="auto"/>
          </w:tcPr>
          <w:p w:rsidR="005F1FA0" w:rsidRDefault="005F1FA0" w:rsidP="005C5740">
            <w:pPr>
              <w:jc w:val="center"/>
            </w:pPr>
            <w:r>
              <w:t>32</w:t>
            </w:r>
          </w:p>
        </w:tc>
        <w:tc>
          <w:tcPr>
            <w:tcW w:w="2693" w:type="dxa"/>
            <w:shd w:val="clear" w:color="auto" w:fill="auto"/>
          </w:tcPr>
          <w:p w:rsidR="005F1FA0" w:rsidRPr="00FB2CF8" w:rsidRDefault="005F1FA0" w:rsidP="005C5740">
            <w:pPr>
              <w:jc w:val="center"/>
              <w:rPr>
                <w:b/>
              </w:rPr>
            </w:pPr>
          </w:p>
        </w:tc>
        <w:tc>
          <w:tcPr>
            <w:tcW w:w="9355" w:type="dxa"/>
            <w:shd w:val="clear" w:color="auto" w:fill="auto"/>
            <w:vAlign w:val="center"/>
          </w:tcPr>
          <w:p w:rsidR="005F1FA0" w:rsidRPr="00FB2CF8" w:rsidRDefault="005F1FA0" w:rsidP="005C5740">
            <w:r w:rsidRPr="00FB2CF8">
              <w:t>Работаем с набором «Конструктор». Конструирование букв. Решение конструкторских задач</w:t>
            </w:r>
          </w:p>
        </w:tc>
        <w:tc>
          <w:tcPr>
            <w:tcW w:w="2127" w:type="dxa"/>
            <w:shd w:val="clear" w:color="auto" w:fill="auto"/>
          </w:tcPr>
          <w:p w:rsidR="005F1FA0" w:rsidRDefault="005F1FA0" w:rsidP="005C5740">
            <w:pPr>
              <w:jc w:val="center"/>
            </w:pPr>
            <w:r>
              <w:t>1</w:t>
            </w:r>
          </w:p>
        </w:tc>
      </w:tr>
      <w:tr w:rsidR="005F1FA0" w:rsidRPr="00FB2CF8" w:rsidTr="005C5740">
        <w:trPr>
          <w:trHeight w:val="424"/>
        </w:trPr>
        <w:tc>
          <w:tcPr>
            <w:tcW w:w="1101" w:type="dxa"/>
            <w:shd w:val="clear" w:color="auto" w:fill="auto"/>
          </w:tcPr>
          <w:p w:rsidR="005F1FA0" w:rsidRPr="00FB2CF8" w:rsidRDefault="005F1FA0" w:rsidP="005C5740">
            <w:pPr>
              <w:jc w:val="center"/>
            </w:pPr>
            <w:r>
              <w:t>33</w:t>
            </w:r>
          </w:p>
        </w:tc>
        <w:tc>
          <w:tcPr>
            <w:tcW w:w="2693" w:type="dxa"/>
            <w:shd w:val="clear" w:color="auto" w:fill="auto"/>
          </w:tcPr>
          <w:p w:rsidR="005F1FA0" w:rsidRPr="00FB2CF8" w:rsidRDefault="005F1FA0" w:rsidP="005C5740">
            <w:pPr>
              <w:jc w:val="center"/>
              <w:rPr>
                <w:b/>
              </w:rPr>
            </w:pPr>
          </w:p>
        </w:tc>
        <w:tc>
          <w:tcPr>
            <w:tcW w:w="9355" w:type="dxa"/>
            <w:shd w:val="clear" w:color="auto" w:fill="auto"/>
            <w:vAlign w:val="center"/>
          </w:tcPr>
          <w:p w:rsidR="005F1FA0" w:rsidRPr="00FB2CF8" w:rsidRDefault="005F1FA0" w:rsidP="005C5740">
            <w:pPr>
              <w:rPr>
                <w:color w:val="000000"/>
              </w:rPr>
            </w:pPr>
            <w:r>
              <w:rPr>
                <w:color w:val="000000"/>
              </w:rPr>
              <w:t xml:space="preserve">Презентация проектов. </w:t>
            </w:r>
            <w:r w:rsidRPr="00FB2CF8">
              <w:rPr>
                <w:color w:val="000000"/>
              </w:rPr>
              <w:t>Выставка творческих работ учащихся.</w:t>
            </w:r>
          </w:p>
        </w:tc>
        <w:tc>
          <w:tcPr>
            <w:tcW w:w="2127" w:type="dxa"/>
            <w:shd w:val="clear" w:color="auto" w:fill="auto"/>
          </w:tcPr>
          <w:p w:rsidR="005F1FA0" w:rsidRPr="00FB2CF8" w:rsidRDefault="005F1FA0" w:rsidP="005C5740">
            <w:pPr>
              <w:jc w:val="center"/>
            </w:pPr>
            <w:r>
              <w:t>1</w:t>
            </w:r>
          </w:p>
        </w:tc>
      </w:tr>
      <w:tr w:rsidR="005F1FA0" w:rsidRPr="00FB2CF8" w:rsidTr="005C5740">
        <w:trPr>
          <w:trHeight w:val="424"/>
        </w:trPr>
        <w:tc>
          <w:tcPr>
            <w:tcW w:w="1101" w:type="dxa"/>
            <w:shd w:val="clear" w:color="auto" w:fill="auto"/>
          </w:tcPr>
          <w:p w:rsidR="005F1FA0" w:rsidRDefault="005F1FA0" w:rsidP="005C5740">
            <w:pPr>
              <w:jc w:val="center"/>
            </w:pPr>
          </w:p>
        </w:tc>
        <w:tc>
          <w:tcPr>
            <w:tcW w:w="2693" w:type="dxa"/>
            <w:shd w:val="clear" w:color="auto" w:fill="auto"/>
          </w:tcPr>
          <w:p w:rsidR="005F1FA0" w:rsidRPr="00FB2CF8" w:rsidRDefault="005F1FA0" w:rsidP="005C5740">
            <w:pPr>
              <w:jc w:val="center"/>
              <w:rPr>
                <w:b/>
              </w:rPr>
            </w:pPr>
          </w:p>
        </w:tc>
        <w:tc>
          <w:tcPr>
            <w:tcW w:w="9355" w:type="dxa"/>
            <w:shd w:val="clear" w:color="auto" w:fill="auto"/>
            <w:vAlign w:val="center"/>
          </w:tcPr>
          <w:p w:rsidR="005F1FA0" w:rsidRPr="00FB2CF8" w:rsidRDefault="005F1FA0" w:rsidP="005C5740">
            <w:pPr>
              <w:rPr>
                <w:color w:val="000000"/>
              </w:rPr>
            </w:pPr>
            <w:r>
              <w:rPr>
                <w:color w:val="000000"/>
              </w:rPr>
              <w:t>ИТОГО: 33 часа</w:t>
            </w:r>
          </w:p>
        </w:tc>
        <w:tc>
          <w:tcPr>
            <w:tcW w:w="2127" w:type="dxa"/>
            <w:shd w:val="clear" w:color="auto" w:fill="auto"/>
          </w:tcPr>
          <w:p w:rsidR="005F1FA0" w:rsidRDefault="005F1FA0" w:rsidP="005C5740">
            <w:pPr>
              <w:jc w:val="center"/>
            </w:pPr>
          </w:p>
        </w:tc>
      </w:tr>
    </w:tbl>
    <w:p w:rsidR="005F1FA0" w:rsidRPr="00FB2CF8" w:rsidRDefault="005F1FA0" w:rsidP="005F1FA0"/>
    <w:p w:rsidR="005F1FA0" w:rsidRPr="00101522" w:rsidRDefault="005F1FA0" w:rsidP="00101522">
      <w:pPr>
        <w:rPr>
          <w:b/>
          <w:sz w:val="28"/>
          <w:szCs w:val="28"/>
        </w:rPr>
      </w:pPr>
    </w:p>
    <w:sectPr w:rsidR="005F1FA0" w:rsidRPr="00101522" w:rsidSect="00101522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altName w:val="Arial Unicode MS"/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D"/>
    <w:multiLevelType w:val="multilevel"/>
    <w:tmpl w:val="0000000D"/>
    <w:name w:val="WW8Num1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color w:val="auto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color w:val="auto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color w:val="auto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</w:rPr>
    </w:lvl>
  </w:abstractNum>
  <w:abstractNum w:abstractNumId="1">
    <w:nsid w:val="0000000E"/>
    <w:multiLevelType w:val="multilevel"/>
    <w:tmpl w:val="0000000E"/>
    <w:name w:val="WW8Num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Courier New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Courier New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Courier New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Courier New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Courier New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Courier New"/>
      </w:rPr>
    </w:lvl>
  </w:abstractNum>
  <w:abstractNum w:abstractNumId="2">
    <w:nsid w:val="0000000F"/>
    <w:multiLevelType w:val="multilevel"/>
    <w:tmpl w:val="0000000F"/>
    <w:name w:val="WW8Num1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Courier New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Courier New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Courier New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Courier New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Courier New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Courier New"/>
      </w:rPr>
    </w:lvl>
  </w:abstractNum>
  <w:abstractNum w:abstractNumId="3">
    <w:nsid w:val="00000010"/>
    <w:multiLevelType w:val="multilevel"/>
    <w:tmpl w:val="00000010"/>
    <w:name w:val="WW8Num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Courier New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Courier New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Courier New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Courier New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Courier New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Courier New"/>
      </w:rPr>
    </w:lvl>
  </w:abstractNum>
  <w:abstractNum w:abstractNumId="4">
    <w:nsid w:val="00000011"/>
    <w:multiLevelType w:val="multilevel"/>
    <w:tmpl w:val="00000011"/>
    <w:name w:val="WW8Num1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Courier New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Courier New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Courier New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Courier New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Courier New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Courier New"/>
      </w:rPr>
    </w:lvl>
  </w:abstractNum>
  <w:abstractNum w:abstractNumId="5">
    <w:nsid w:val="00000012"/>
    <w:multiLevelType w:val="multilevel"/>
    <w:tmpl w:val="00000012"/>
    <w:name w:val="WW8Num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Courier New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Courier New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Courier New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Courier New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Courier New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Courier New"/>
      </w:rPr>
    </w:lvl>
  </w:abstractNum>
  <w:abstractNum w:abstractNumId="6">
    <w:nsid w:val="00000013"/>
    <w:multiLevelType w:val="multilevel"/>
    <w:tmpl w:val="00000013"/>
    <w:name w:val="WW8Num1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8"/>
        <w:szCs w:val="28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Courier New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Courier New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sz w:val="28"/>
        <w:szCs w:val="28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Courier New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Courier New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sz w:val="28"/>
        <w:szCs w:val="28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Courier New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Courier New"/>
      </w:rPr>
    </w:lvl>
  </w:abstractNum>
  <w:abstractNum w:abstractNumId="7">
    <w:nsid w:val="00000014"/>
    <w:multiLevelType w:val="multilevel"/>
    <w:tmpl w:val="00000014"/>
    <w:name w:val="WW8Num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color w:val="auto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color w:val="auto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color w:val="auto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</w:rPr>
    </w:lvl>
  </w:abstractNum>
  <w:abstractNum w:abstractNumId="8">
    <w:nsid w:val="00000015"/>
    <w:multiLevelType w:val="multilevel"/>
    <w:tmpl w:val="00000015"/>
    <w:name w:val="WW8Num2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color w:val="auto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color w:val="auto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color w:val="auto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</w:rPr>
    </w:lvl>
  </w:abstractNum>
  <w:abstractNum w:abstractNumId="9">
    <w:nsid w:val="00000016"/>
    <w:multiLevelType w:val="multilevel"/>
    <w:tmpl w:val="00000016"/>
    <w:name w:val="WW8Num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0">
    <w:nsid w:val="037552F7"/>
    <w:multiLevelType w:val="hybridMultilevel"/>
    <w:tmpl w:val="9B2A39E8"/>
    <w:lvl w:ilvl="0" w:tplc="FCAC047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EE81489"/>
    <w:multiLevelType w:val="hybridMultilevel"/>
    <w:tmpl w:val="9B2A39E8"/>
    <w:lvl w:ilvl="0" w:tplc="FCAC047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0"/>
  </w:num>
  <w:num w:numId="3">
    <w:abstractNumId w:val="1"/>
  </w:num>
  <w:num w:numId="4">
    <w:abstractNumId w:val="2"/>
  </w:num>
  <w:num w:numId="5">
    <w:abstractNumId w:val="3"/>
  </w:num>
  <w:num w:numId="6">
    <w:abstractNumId w:val="4"/>
  </w:num>
  <w:num w:numId="7">
    <w:abstractNumId w:val="5"/>
  </w:num>
  <w:num w:numId="8">
    <w:abstractNumId w:val="6"/>
  </w:num>
  <w:num w:numId="9">
    <w:abstractNumId w:val="7"/>
  </w:num>
  <w:num w:numId="10">
    <w:abstractNumId w:val="8"/>
  </w:num>
  <w:num w:numId="11">
    <w:abstractNumId w:val="9"/>
  </w:num>
  <w:num w:numId="12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01522"/>
    <w:rsid w:val="000758F3"/>
    <w:rsid w:val="00101522"/>
    <w:rsid w:val="00160A00"/>
    <w:rsid w:val="0029702D"/>
    <w:rsid w:val="00487D2E"/>
    <w:rsid w:val="004D27CA"/>
    <w:rsid w:val="00573AEC"/>
    <w:rsid w:val="005F1FA0"/>
    <w:rsid w:val="006537AE"/>
    <w:rsid w:val="007506B0"/>
    <w:rsid w:val="007953B3"/>
    <w:rsid w:val="0098072D"/>
    <w:rsid w:val="009E67FA"/>
    <w:rsid w:val="00BD6493"/>
    <w:rsid w:val="00C611C1"/>
    <w:rsid w:val="00CA7AD1"/>
    <w:rsid w:val="00E85546"/>
    <w:rsid w:val="00EA77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15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73AEC"/>
    <w:pPr>
      <w:ind w:left="720"/>
      <w:contextualSpacing/>
    </w:pPr>
  </w:style>
  <w:style w:type="paragraph" w:customStyle="1" w:styleId="Style3">
    <w:name w:val="Style3"/>
    <w:basedOn w:val="a"/>
    <w:uiPriority w:val="99"/>
    <w:rsid w:val="00101522"/>
    <w:pPr>
      <w:widowControl w:val="0"/>
      <w:autoSpaceDE w:val="0"/>
      <w:autoSpaceDN w:val="0"/>
      <w:adjustRightInd w:val="0"/>
    </w:pPr>
  </w:style>
  <w:style w:type="paragraph" w:styleId="a4">
    <w:name w:val="Body Text"/>
    <w:basedOn w:val="a"/>
    <w:link w:val="a5"/>
    <w:rsid w:val="00101522"/>
    <w:pPr>
      <w:suppressAutoHyphens/>
      <w:spacing w:after="120"/>
    </w:pPr>
    <w:rPr>
      <w:lang w:eastAsia="ar-SA"/>
    </w:rPr>
  </w:style>
  <w:style w:type="character" w:customStyle="1" w:styleId="a5">
    <w:name w:val="Основной текст Знак"/>
    <w:basedOn w:val="a0"/>
    <w:link w:val="a4"/>
    <w:rsid w:val="00101522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6">
    <w:name w:val="Strong"/>
    <w:basedOn w:val="a0"/>
    <w:uiPriority w:val="22"/>
    <w:qFormat/>
    <w:rsid w:val="00101522"/>
    <w:rPr>
      <w:b/>
      <w:bCs/>
    </w:rPr>
  </w:style>
  <w:style w:type="table" w:styleId="a7">
    <w:name w:val="Table Grid"/>
    <w:basedOn w:val="a1"/>
    <w:uiPriority w:val="59"/>
    <w:rsid w:val="001015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5F1FA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F1FA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95pt">
    <w:name w:val="Основной текст (2) + 9;5 pt;Полужирный;Курсив"/>
    <w:basedOn w:val="a0"/>
    <w:rsid w:val="005F1FA0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2215</Words>
  <Characters>12632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</cp:revision>
  <cp:lastPrinted>2016-09-21T05:19:00Z</cp:lastPrinted>
  <dcterms:created xsi:type="dcterms:W3CDTF">2016-09-14T14:45:00Z</dcterms:created>
  <dcterms:modified xsi:type="dcterms:W3CDTF">2018-11-19T12:26:00Z</dcterms:modified>
</cp:coreProperties>
</file>